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4B25F0"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ED598A"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D598A">
                    <w:rPr>
                      <w:rFonts w:ascii="Helios" w:hAnsi="Helios"/>
                      <w:sz w:val="12"/>
                      <w:szCs w:val="12"/>
                      <w:lang w:val="en-US"/>
                    </w:rPr>
                    <w:t>-</w:t>
                  </w:r>
                  <w:r w:rsidRPr="000D67AD">
                    <w:rPr>
                      <w:rFonts w:ascii="Helios" w:hAnsi="Helios"/>
                      <w:sz w:val="12"/>
                      <w:szCs w:val="12"/>
                      <w:lang w:val="en-US"/>
                    </w:rPr>
                    <w:t>mail</w:t>
                  </w:r>
                  <w:proofErr w:type="gramEnd"/>
                  <w:r w:rsidRPr="00ED598A">
                    <w:rPr>
                      <w:rFonts w:ascii="Helios" w:hAnsi="Helios"/>
                      <w:sz w:val="12"/>
                      <w:szCs w:val="12"/>
                      <w:lang w:val="en-US"/>
                    </w:rPr>
                    <w:t xml:space="preserve">: </w:t>
                  </w:r>
                  <w:r w:rsidR="004B25F0">
                    <w:fldChar w:fldCharType="begin"/>
                  </w:r>
                  <w:r w:rsidR="004B25F0" w:rsidRPr="00ED598A">
                    <w:rPr>
                      <w:lang w:val="en-US"/>
                    </w:rPr>
                    <w:instrText>HYPERLINK "mailto:posta@mrsk-1.ru"</w:instrText>
                  </w:r>
                  <w:r w:rsidR="004B25F0">
                    <w:fldChar w:fldCharType="separate"/>
                  </w:r>
                  <w:r w:rsidRPr="000D67AD">
                    <w:rPr>
                      <w:rFonts w:ascii="Helios" w:hAnsi="Helios"/>
                      <w:sz w:val="12"/>
                      <w:szCs w:val="12"/>
                      <w:lang w:val="en-US"/>
                    </w:rPr>
                    <w:t>posta</w:t>
                  </w:r>
                  <w:r w:rsidRPr="00ED598A">
                    <w:rPr>
                      <w:rFonts w:ascii="Helios" w:hAnsi="Helios"/>
                      <w:sz w:val="12"/>
                      <w:szCs w:val="12"/>
                      <w:lang w:val="en-US"/>
                    </w:rPr>
                    <w:t>@</w:t>
                  </w:r>
                  <w:r w:rsidRPr="000D67AD">
                    <w:rPr>
                      <w:rFonts w:ascii="Helios" w:hAnsi="Helios"/>
                      <w:sz w:val="12"/>
                      <w:szCs w:val="12"/>
                      <w:lang w:val="en-US"/>
                    </w:rPr>
                    <w:t>mrsk</w:t>
                  </w:r>
                  <w:r w:rsidRPr="00ED598A">
                    <w:rPr>
                      <w:rFonts w:ascii="Helios" w:hAnsi="Helios"/>
                      <w:sz w:val="12"/>
                      <w:szCs w:val="12"/>
                      <w:lang w:val="en-US"/>
                    </w:rPr>
                    <w:t>-1.</w:t>
                  </w:r>
                  <w:r w:rsidRPr="000D67AD">
                    <w:rPr>
                      <w:rFonts w:ascii="Helios" w:hAnsi="Helios"/>
                      <w:sz w:val="12"/>
                      <w:szCs w:val="12"/>
                      <w:lang w:val="en-US"/>
                    </w:rPr>
                    <w:t>ru</w:t>
                  </w:r>
                  <w:r w:rsidR="004B25F0">
                    <w:fldChar w:fldCharType="end"/>
                  </w:r>
                  <w:r w:rsidRPr="00ED598A">
                    <w:rPr>
                      <w:rFonts w:ascii="Helios" w:hAnsi="Helios"/>
                      <w:sz w:val="12"/>
                      <w:szCs w:val="12"/>
                      <w:lang w:val="en-US"/>
                    </w:rPr>
                    <w:t xml:space="preserve">, </w:t>
                  </w:r>
                  <w:r w:rsidR="004B25F0">
                    <w:fldChar w:fldCharType="begin"/>
                  </w:r>
                  <w:r w:rsidR="004B25F0" w:rsidRPr="00ED598A">
                    <w:rPr>
                      <w:lang w:val="en-US"/>
                    </w:rPr>
                    <w:instrText>HYPERLINK "http://www.mrsk-1.ru"</w:instrText>
                  </w:r>
                  <w:r w:rsidR="004B25F0">
                    <w:fldChar w:fldCharType="separate"/>
                  </w:r>
                  <w:r w:rsidRPr="000D67AD">
                    <w:rPr>
                      <w:rFonts w:ascii="Helios" w:hAnsi="Helios"/>
                      <w:sz w:val="12"/>
                      <w:szCs w:val="12"/>
                      <w:lang w:val="en-US"/>
                    </w:rPr>
                    <w:t>www</w:t>
                  </w:r>
                  <w:r w:rsidRPr="00ED598A">
                    <w:rPr>
                      <w:rFonts w:ascii="Helios" w:hAnsi="Helios"/>
                      <w:sz w:val="12"/>
                      <w:szCs w:val="12"/>
                      <w:lang w:val="en-US"/>
                    </w:rPr>
                    <w:t>.</w:t>
                  </w:r>
                  <w:proofErr w:type="spellStart"/>
                  <w:r w:rsidRPr="000D67AD">
                    <w:rPr>
                      <w:rFonts w:ascii="Helios" w:hAnsi="Helios"/>
                      <w:sz w:val="12"/>
                      <w:szCs w:val="12"/>
                      <w:lang w:val="en-US"/>
                    </w:rPr>
                    <w:t>mrsk</w:t>
                  </w:r>
                  <w:proofErr w:type="spellEnd"/>
                  <w:r w:rsidRPr="00ED598A">
                    <w:rPr>
                      <w:rFonts w:ascii="Helios" w:hAnsi="Helios"/>
                      <w:sz w:val="12"/>
                      <w:szCs w:val="12"/>
                      <w:lang w:val="en-US"/>
                    </w:rPr>
                    <w:t>-1.</w:t>
                  </w:r>
                  <w:proofErr w:type="spellStart"/>
                  <w:r w:rsidRPr="000D67AD">
                    <w:rPr>
                      <w:rFonts w:ascii="Helios" w:hAnsi="Helios"/>
                      <w:sz w:val="12"/>
                      <w:szCs w:val="12"/>
                      <w:lang w:val="en-US"/>
                    </w:rPr>
                    <w:t>ru</w:t>
                  </w:r>
                  <w:proofErr w:type="spellEnd"/>
                  <w:r w:rsidR="004B25F0">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823E71" w:rsidRPr="00823E71">
        <w:rPr>
          <w:b/>
          <w:sz w:val="24"/>
          <w:szCs w:val="24"/>
        </w:rPr>
        <w:t>Договора на поставку интеллектуальных приборов учета электроэнергии для нужд ПАО «МРСК Центра» (филиала «</w:t>
      </w:r>
      <w:proofErr w:type="spellStart"/>
      <w:r w:rsidR="00823E71" w:rsidRPr="00823E71">
        <w:rPr>
          <w:b/>
          <w:sz w:val="24"/>
          <w:szCs w:val="24"/>
        </w:rPr>
        <w:t>Тамбовэнерго</w:t>
      </w:r>
      <w:proofErr w:type="spellEnd"/>
      <w:r w:rsidR="00823E71" w:rsidRPr="00823E71">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823E71" w:rsidRPr="00382A07" w:rsidRDefault="00823E71"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823E71" w:rsidRDefault="00823E71" w:rsidP="00E71A48">
      <w:pPr>
        <w:spacing w:line="264" w:lineRule="auto"/>
        <w:ind w:firstLine="0"/>
        <w:jc w:val="center"/>
        <w:rPr>
          <w:b/>
          <w:sz w:val="24"/>
          <w:szCs w:val="24"/>
        </w:rPr>
      </w:pPr>
    </w:p>
    <w:p w:rsidR="00823E71" w:rsidRPr="00382A07" w:rsidRDefault="00823E71"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4B25F0">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823E71">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4B25F0">
        <w:rPr>
          <w:noProof/>
        </w:rPr>
        <w:fldChar w:fldCharType="begin"/>
      </w:r>
      <w:r>
        <w:rPr>
          <w:noProof/>
        </w:rPr>
        <w:instrText xml:space="preserve"> PAGEREF _Toc472411759 \h </w:instrText>
      </w:r>
      <w:r w:rsidR="004B25F0">
        <w:rPr>
          <w:noProof/>
        </w:rPr>
      </w:r>
      <w:r w:rsidR="004B25F0">
        <w:rPr>
          <w:noProof/>
        </w:rPr>
        <w:fldChar w:fldCharType="separate"/>
      </w:r>
      <w:r w:rsidR="00823E71">
        <w:rPr>
          <w:noProof/>
        </w:rPr>
        <w:t>4</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4B25F0">
        <w:rPr>
          <w:noProof/>
        </w:rPr>
        <w:fldChar w:fldCharType="begin"/>
      </w:r>
      <w:r>
        <w:rPr>
          <w:noProof/>
        </w:rPr>
        <w:instrText xml:space="preserve"> PAGEREF _Toc472411760 \h </w:instrText>
      </w:r>
      <w:r w:rsidR="004B25F0">
        <w:rPr>
          <w:noProof/>
        </w:rPr>
      </w:r>
      <w:r w:rsidR="004B25F0">
        <w:rPr>
          <w:noProof/>
        </w:rPr>
        <w:fldChar w:fldCharType="separate"/>
      </w:r>
      <w:r w:rsidR="00823E71">
        <w:rPr>
          <w:noProof/>
        </w:rPr>
        <w:t>5</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B25F0">
        <w:rPr>
          <w:noProof/>
        </w:rPr>
        <w:fldChar w:fldCharType="begin"/>
      </w:r>
      <w:r>
        <w:rPr>
          <w:noProof/>
        </w:rPr>
        <w:instrText xml:space="preserve"> PAGEREF _Toc472411761 \h </w:instrText>
      </w:r>
      <w:r w:rsidR="004B25F0">
        <w:rPr>
          <w:noProof/>
        </w:rPr>
      </w:r>
      <w:r w:rsidR="004B25F0">
        <w:rPr>
          <w:noProof/>
        </w:rPr>
        <w:fldChar w:fldCharType="separate"/>
      </w:r>
      <w:r w:rsidR="00823E71">
        <w:rPr>
          <w:noProof/>
        </w:rPr>
        <w:t>6</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4B25F0">
        <w:rPr>
          <w:noProof/>
        </w:rPr>
        <w:fldChar w:fldCharType="begin"/>
      </w:r>
      <w:r>
        <w:rPr>
          <w:noProof/>
        </w:rPr>
        <w:instrText xml:space="preserve"> PAGEREF _Toc472411762 \h </w:instrText>
      </w:r>
      <w:r w:rsidR="004B25F0">
        <w:rPr>
          <w:noProof/>
        </w:rPr>
      </w:r>
      <w:r w:rsidR="004B25F0">
        <w:rPr>
          <w:noProof/>
        </w:rPr>
        <w:fldChar w:fldCharType="separate"/>
      </w:r>
      <w:r w:rsidR="00823E71">
        <w:rPr>
          <w:noProof/>
        </w:rPr>
        <w:t>6</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4B25F0">
        <w:rPr>
          <w:noProof/>
        </w:rPr>
        <w:fldChar w:fldCharType="begin"/>
      </w:r>
      <w:r>
        <w:rPr>
          <w:noProof/>
        </w:rPr>
        <w:instrText xml:space="preserve"> PAGEREF _Toc472411763 \h </w:instrText>
      </w:r>
      <w:r w:rsidR="004B25F0">
        <w:rPr>
          <w:noProof/>
        </w:rPr>
      </w:r>
      <w:r w:rsidR="004B25F0">
        <w:rPr>
          <w:noProof/>
        </w:rPr>
        <w:fldChar w:fldCharType="separate"/>
      </w:r>
      <w:r w:rsidR="00823E71">
        <w:rPr>
          <w:noProof/>
        </w:rPr>
        <w:t>7</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4B25F0">
        <w:rPr>
          <w:noProof/>
        </w:rPr>
        <w:fldChar w:fldCharType="begin"/>
      </w:r>
      <w:r>
        <w:rPr>
          <w:noProof/>
        </w:rPr>
        <w:instrText xml:space="preserve"> PAGEREF _Toc472411764 \h </w:instrText>
      </w:r>
      <w:r w:rsidR="004B25F0">
        <w:rPr>
          <w:noProof/>
        </w:rPr>
      </w:r>
      <w:r w:rsidR="004B25F0">
        <w:rPr>
          <w:noProof/>
        </w:rPr>
        <w:fldChar w:fldCharType="separate"/>
      </w:r>
      <w:r w:rsidR="00823E71">
        <w:rPr>
          <w:noProof/>
        </w:rPr>
        <w:t>8</w:t>
      </w:r>
      <w:r w:rsidR="004B25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4B25F0">
        <w:rPr>
          <w:noProof/>
        </w:rPr>
        <w:fldChar w:fldCharType="begin"/>
      </w:r>
      <w:r>
        <w:rPr>
          <w:noProof/>
        </w:rPr>
        <w:instrText xml:space="preserve"> PAGEREF _Toc472411771 \h </w:instrText>
      </w:r>
      <w:r w:rsidR="004B25F0">
        <w:rPr>
          <w:noProof/>
        </w:rPr>
      </w:r>
      <w:r w:rsidR="004B25F0">
        <w:rPr>
          <w:noProof/>
        </w:rPr>
        <w:fldChar w:fldCharType="separate"/>
      </w:r>
      <w:r w:rsidR="00823E71">
        <w:rPr>
          <w:noProof/>
        </w:rPr>
        <w:t>10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4B25F0">
        <w:rPr>
          <w:noProof/>
        </w:rPr>
        <w:fldChar w:fldCharType="begin"/>
      </w:r>
      <w:r>
        <w:rPr>
          <w:noProof/>
        </w:rPr>
        <w:instrText xml:space="preserve"> PAGEREF _Toc472411772 \h </w:instrText>
      </w:r>
      <w:r w:rsidR="004B25F0">
        <w:rPr>
          <w:noProof/>
        </w:rPr>
      </w:r>
      <w:r w:rsidR="004B25F0">
        <w:rPr>
          <w:noProof/>
        </w:rPr>
        <w:fldChar w:fldCharType="separate"/>
      </w:r>
      <w:r w:rsidR="00823E71">
        <w:rPr>
          <w:noProof/>
        </w:rPr>
        <w:t>10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4B25F0">
        <w:rPr>
          <w:noProof/>
        </w:rPr>
        <w:fldChar w:fldCharType="begin"/>
      </w:r>
      <w:r>
        <w:rPr>
          <w:noProof/>
        </w:rPr>
        <w:instrText xml:space="preserve"> PAGEREF _Toc472411776 \h </w:instrText>
      </w:r>
      <w:r w:rsidR="004B25F0">
        <w:rPr>
          <w:noProof/>
        </w:rPr>
      </w:r>
      <w:r w:rsidR="004B25F0">
        <w:rPr>
          <w:noProof/>
        </w:rPr>
        <w:fldChar w:fldCharType="separate"/>
      </w:r>
      <w:r w:rsidR="00823E71">
        <w:rPr>
          <w:noProof/>
        </w:rPr>
        <w:t>10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4B25F0">
        <w:rPr>
          <w:noProof/>
        </w:rPr>
        <w:fldChar w:fldCharType="begin"/>
      </w:r>
      <w:r>
        <w:rPr>
          <w:noProof/>
        </w:rPr>
        <w:instrText xml:space="preserve"> PAGEREF _Toc472411780 \h </w:instrText>
      </w:r>
      <w:r w:rsidR="004B25F0">
        <w:rPr>
          <w:noProof/>
        </w:rPr>
      </w:r>
      <w:r w:rsidR="004B25F0">
        <w:rPr>
          <w:noProof/>
        </w:rPr>
        <w:fldChar w:fldCharType="separate"/>
      </w:r>
      <w:r w:rsidR="00823E71">
        <w:rPr>
          <w:noProof/>
        </w:rPr>
        <w:t>12</w:t>
      </w:r>
      <w:r w:rsidR="004B25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4B25F0">
        <w:rPr>
          <w:noProof/>
        </w:rPr>
        <w:fldChar w:fldCharType="begin"/>
      </w:r>
      <w:r>
        <w:rPr>
          <w:noProof/>
        </w:rPr>
        <w:instrText xml:space="preserve"> PAGEREF _Toc472411788 \h </w:instrText>
      </w:r>
      <w:r w:rsidR="004B25F0">
        <w:rPr>
          <w:noProof/>
        </w:rPr>
      </w:r>
      <w:r w:rsidR="004B25F0">
        <w:rPr>
          <w:noProof/>
        </w:rPr>
        <w:fldChar w:fldCharType="separate"/>
      </w:r>
      <w:r w:rsidR="00823E71">
        <w:rPr>
          <w:noProof/>
        </w:rPr>
        <w:t>13</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4B25F0">
        <w:rPr>
          <w:noProof/>
        </w:rPr>
        <w:fldChar w:fldCharType="begin"/>
      </w:r>
      <w:r>
        <w:rPr>
          <w:noProof/>
        </w:rPr>
        <w:instrText xml:space="preserve"> PAGEREF _Toc472411789 \h </w:instrText>
      </w:r>
      <w:r w:rsidR="004B25F0">
        <w:rPr>
          <w:noProof/>
        </w:rPr>
      </w:r>
      <w:r w:rsidR="004B25F0">
        <w:rPr>
          <w:noProof/>
        </w:rPr>
        <w:fldChar w:fldCharType="separate"/>
      </w:r>
      <w:r w:rsidR="00823E71">
        <w:rPr>
          <w:noProof/>
        </w:rPr>
        <w:t>13</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4B25F0">
        <w:rPr>
          <w:noProof/>
        </w:rPr>
        <w:fldChar w:fldCharType="begin"/>
      </w:r>
      <w:r>
        <w:rPr>
          <w:noProof/>
        </w:rPr>
        <w:instrText xml:space="preserve"> PAGEREF _Toc472411792 \h </w:instrText>
      </w:r>
      <w:r w:rsidR="004B25F0">
        <w:rPr>
          <w:noProof/>
        </w:rPr>
      </w:r>
      <w:r w:rsidR="004B25F0">
        <w:rPr>
          <w:noProof/>
        </w:rPr>
        <w:fldChar w:fldCharType="separate"/>
      </w:r>
      <w:r w:rsidR="00823E71">
        <w:rPr>
          <w:noProof/>
        </w:rPr>
        <w:t>13</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4B25F0">
        <w:rPr>
          <w:noProof/>
        </w:rPr>
        <w:fldChar w:fldCharType="begin"/>
      </w:r>
      <w:r>
        <w:rPr>
          <w:noProof/>
        </w:rPr>
        <w:instrText xml:space="preserve"> PAGEREF _Toc472411793 \h </w:instrText>
      </w:r>
      <w:r w:rsidR="004B25F0">
        <w:rPr>
          <w:noProof/>
        </w:rPr>
      </w:r>
      <w:r w:rsidR="004B25F0">
        <w:rPr>
          <w:noProof/>
        </w:rPr>
        <w:fldChar w:fldCharType="separate"/>
      </w:r>
      <w:r w:rsidR="00823E71">
        <w:rPr>
          <w:noProof/>
        </w:rPr>
        <w:t>14</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4B25F0">
        <w:rPr>
          <w:noProof/>
        </w:rPr>
        <w:fldChar w:fldCharType="begin"/>
      </w:r>
      <w:r>
        <w:rPr>
          <w:noProof/>
        </w:rPr>
        <w:instrText xml:space="preserve"> PAGEREF _Toc472411808 \h </w:instrText>
      </w:r>
      <w:r w:rsidR="004B25F0">
        <w:rPr>
          <w:noProof/>
        </w:rPr>
      </w:r>
      <w:r w:rsidR="004B25F0">
        <w:rPr>
          <w:noProof/>
        </w:rPr>
        <w:fldChar w:fldCharType="separate"/>
      </w:r>
      <w:r w:rsidR="00823E71">
        <w:rPr>
          <w:noProof/>
        </w:rPr>
        <w:t>29</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4B25F0">
        <w:rPr>
          <w:noProof/>
        </w:rPr>
        <w:fldChar w:fldCharType="begin"/>
      </w:r>
      <w:r>
        <w:rPr>
          <w:noProof/>
        </w:rPr>
        <w:instrText xml:space="preserve"> PAGEREF _Toc472411811 \h </w:instrText>
      </w:r>
      <w:r w:rsidR="004B25F0">
        <w:rPr>
          <w:noProof/>
        </w:rPr>
      </w:r>
      <w:r w:rsidR="004B25F0">
        <w:rPr>
          <w:noProof/>
        </w:rPr>
        <w:fldChar w:fldCharType="separate"/>
      </w:r>
      <w:r w:rsidR="00823E71">
        <w:rPr>
          <w:noProof/>
        </w:rPr>
        <w:t>30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4B25F0">
        <w:rPr>
          <w:noProof/>
        </w:rPr>
        <w:fldChar w:fldCharType="begin"/>
      </w:r>
      <w:r>
        <w:rPr>
          <w:noProof/>
        </w:rPr>
        <w:instrText xml:space="preserve"> PAGEREF _Toc472411812 \h </w:instrText>
      </w:r>
      <w:r w:rsidR="004B25F0">
        <w:rPr>
          <w:noProof/>
        </w:rPr>
      </w:r>
      <w:r w:rsidR="004B25F0">
        <w:rPr>
          <w:noProof/>
        </w:rPr>
        <w:fldChar w:fldCharType="separate"/>
      </w:r>
      <w:r w:rsidR="00823E71">
        <w:rPr>
          <w:noProof/>
        </w:rPr>
        <w:t>30</w:t>
      </w:r>
      <w:r w:rsidR="004B25F0">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4B25F0" w:rsidRPr="00857CDA">
        <w:rPr>
          <w:noProof/>
        </w:rPr>
        <w:fldChar w:fldCharType="begin"/>
      </w:r>
      <w:r w:rsidRPr="00857CDA">
        <w:rPr>
          <w:noProof/>
        </w:rPr>
        <w:instrText xml:space="preserve"> PAGEREF _Toc472411817 \h </w:instrText>
      </w:r>
      <w:r w:rsidR="004B25F0" w:rsidRPr="00857CDA">
        <w:rPr>
          <w:noProof/>
        </w:rPr>
      </w:r>
      <w:r w:rsidR="004B25F0" w:rsidRPr="00857CDA">
        <w:rPr>
          <w:noProof/>
        </w:rPr>
        <w:fldChar w:fldCharType="separate"/>
      </w:r>
      <w:r w:rsidR="00823E71">
        <w:rPr>
          <w:noProof/>
        </w:rPr>
        <w:t>32</w:t>
      </w:r>
      <w:r w:rsidR="004B25F0"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4B25F0" w:rsidRPr="00857CDA">
        <w:rPr>
          <w:noProof/>
        </w:rPr>
        <w:fldChar w:fldCharType="begin"/>
      </w:r>
      <w:r w:rsidRPr="00857CDA">
        <w:rPr>
          <w:noProof/>
        </w:rPr>
        <w:instrText xml:space="preserve"> PAGEREF _Toc472411818 \h </w:instrText>
      </w:r>
      <w:r w:rsidR="004B25F0" w:rsidRPr="00857CDA">
        <w:rPr>
          <w:noProof/>
        </w:rPr>
      </w:r>
      <w:r w:rsidR="004B25F0" w:rsidRPr="00857CDA">
        <w:rPr>
          <w:noProof/>
        </w:rPr>
        <w:fldChar w:fldCharType="separate"/>
      </w:r>
      <w:r w:rsidR="00823E71">
        <w:rPr>
          <w:noProof/>
        </w:rPr>
        <w:t>33</w:t>
      </w:r>
      <w:r w:rsidR="004B25F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4B25F0" w:rsidRPr="00857CDA">
        <w:rPr>
          <w:noProof/>
        </w:rPr>
        <w:fldChar w:fldCharType="begin"/>
      </w:r>
      <w:r w:rsidRPr="00857CDA">
        <w:rPr>
          <w:noProof/>
        </w:rPr>
        <w:instrText xml:space="preserve"> PAGEREF _Toc472411819 \h </w:instrText>
      </w:r>
      <w:r w:rsidR="004B25F0" w:rsidRPr="00857CDA">
        <w:rPr>
          <w:noProof/>
        </w:rPr>
      </w:r>
      <w:r w:rsidR="004B25F0" w:rsidRPr="00857CDA">
        <w:rPr>
          <w:noProof/>
        </w:rPr>
        <w:fldChar w:fldCharType="separate"/>
      </w:r>
      <w:r w:rsidR="00823E71">
        <w:rPr>
          <w:noProof/>
        </w:rPr>
        <w:t>35</w:t>
      </w:r>
      <w:r w:rsidR="004B25F0"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4B25F0">
        <w:rPr>
          <w:noProof/>
        </w:rPr>
        <w:fldChar w:fldCharType="begin"/>
      </w:r>
      <w:r>
        <w:rPr>
          <w:noProof/>
        </w:rPr>
        <w:instrText xml:space="preserve"> PAGEREF _Toc472411820 \h </w:instrText>
      </w:r>
      <w:r w:rsidR="004B25F0">
        <w:rPr>
          <w:noProof/>
        </w:rPr>
      </w:r>
      <w:r w:rsidR="004B25F0">
        <w:rPr>
          <w:noProof/>
        </w:rPr>
        <w:fldChar w:fldCharType="separate"/>
      </w:r>
      <w:r w:rsidR="00823E71">
        <w:rPr>
          <w:noProof/>
        </w:rPr>
        <w:t>36</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4B25F0">
        <w:rPr>
          <w:noProof/>
        </w:rPr>
        <w:fldChar w:fldCharType="begin"/>
      </w:r>
      <w:r>
        <w:rPr>
          <w:noProof/>
        </w:rPr>
        <w:instrText xml:space="preserve"> PAGEREF _Toc472411821 \h </w:instrText>
      </w:r>
      <w:r w:rsidR="004B25F0">
        <w:rPr>
          <w:noProof/>
        </w:rPr>
      </w:r>
      <w:r w:rsidR="004B25F0">
        <w:rPr>
          <w:noProof/>
        </w:rPr>
        <w:fldChar w:fldCharType="separate"/>
      </w:r>
      <w:r w:rsidR="00823E71">
        <w:rPr>
          <w:noProof/>
        </w:rPr>
        <w:t>36</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4B25F0">
        <w:rPr>
          <w:noProof/>
        </w:rPr>
        <w:fldChar w:fldCharType="begin"/>
      </w:r>
      <w:r>
        <w:rPr>
          <w:noProof/>
        </w:rPr>
        <w:instrText xml:space="preserve"> PAGEREF _Toc472411822 \h </w:instrText>
      </w:r>
      <w:r w:rsidR="004B25F0">
        <w:rPr>
          <w:noProof/>
        </w:rPr>
      </w:r>
      <w:r w:rsidR="004B25F0">
        <w:rPr>
          <w:noProof/>
        </w:rPr>
        <w:fldChar w:fldCharType="separate"/>
      </w:r>
      <w:r w:rsidR="00823E71">
        <w:rPr>
          <w:noProof/>
        </w:rPr>
        <w:t>37</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4B25F0">
        <w:rPr>
          <w:noProof/>
        </w:rPr>
        <w:fldChar w:fldCharType="begin"/>
      </w:r>
      <w:r>
        <w:rPr>
          <w:noProof/>
        </w:rPr>
        <w:instrText xml:space="preserve"> PAGEREF _Toc472411823 \h </w:instrText>
      </w:r>
      <w:r w:rsidR="004B25F0">
        <w:rPr>
          <w:noProof/>
        </w:rPr>
      </w:r>
      <w:r w:rsidR="004B25F0">
        <w:rPr>
          <w:noProof/>
        </w:rPr>
        <w:fldChar w:fldCharType="separate"/>
      </w:r>
      <w:r w:rsidR="00823E71">
        <w:rPr>
          <w:noProof/>
        </w:rPr>
        <w:t>39</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4B25F0">
        <w:rPr>
          <w:noProof/>
        </w:rPr>
        <w:fldChar w:fldCharType="begin"/>
      </w:r>
      <w:r>
        <w:rPr>
          <w:noProof/>
        </w:rPr>
        <w:instrText xml:space="preserve"> PAGEREF _Toc472411824 \h </w:instrText>
      </w:r>
      <w:r w:rsidR="004B25F0">
        <w:rPr>
          <w:noProof/>
        </w:rPr>
      </w:r>
      <w:r w:rsidR="004B25F0">
        <w:rPr>
          <w:noProof/>
        </w:rPr>
        <w:fldChar w:fldCharType="separate"/>
      </w:r>
      <w:r w:rsidR="00823E71">
        <w:rPr>
          <w:noProof/>
        </w:rPr>
        <w:t>39</w:t>
      </w:r>
      <w:r w:rsidR="004B25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4B25F0">
        <w:rPr>
          <w:noProof/>
        </w:rPr>
        <w:fldChar w:fldCharType="begin"/>
      </w:r>
      <w:r>
        <w:rPr>
          <w:noProof/>
        </w:rPr>
        <w:instrText xml:space="preserve"> PAGEREF _Toc472411825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4B25F0">
        <w:rPr>
          <w:noProof/>
        </w:rPr>
        <w:fldChar w:fldCharType="begin"/>
      </w:r>
      <w:r>
        <w:rPr>
          <w:noProof/>
        </w:rPr>
        <w:instrText xml:space="preserve"> PAGEREF _Toc472411826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4B25F0">
        <w:rPr>
          <w:noProof/>
        </w:rPr>
        <w:fldChar w:fldCharType="begin"/>
      </w:r>
      <w:r>
        <w:rPr>
          <w:noProof/>
        </w:rPr>
        <w:instrText xml:space="preserve"> PAGEREF _Toc472411829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4B25F0">
        <w:rPr>
          <w:noProof/>
        </w:rPr>
        <w:fldChar w:fldCharType="begin"/>
      </w:r>
      <w:r>
        <w:rPr>
          <w:noProof/>
        </w:rPr>
        <w:instrText xml:space="preserve"> PAGEREF _Toc472411832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4B25F0">
        <w:rPr>
          <w:noProof/>
        </w:rPr>
        <w:fldChar w:fldCharType="begin"/>
      </w:r>
      <w:r>
        <w:rPr>
          <w:noProof/>
        </w:rPr>
        <w:instrText xml:space="preserve"> PAGEREF _Toc472411835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4B25F0">
        <w:rPr>
          <w:noProof/>
        </w:rPr>
        <w:fldChar w:fldCharType="begin"/>
      </w:r>
      <w:r>
        <w:rPr>
          <w:noProof/>
        </w:rPr>
        <w:instrText xml:space="preserve"> PAGEREF _Toc472411838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4B25F0">
        <w:rPr>
          <w:noProof/>
        </w:rPr>
        <w:fldChar w:fldCharType="begin"/>
      </w:r>
      <w:r>
        <w:rPr>
          <w:noProof/>
        </w:rPr>
        <w:instrText xml:space="preserve"> PAGEREF _Toc472411841 \h </w:instrText>
      </w:r>
      <w:r w:rsidR="004B25F0">
        <w:rPr>
          <w:noProof/>
        </w:rPr>
      </w:r>
      <w:r w:rsidR="004B25F0">
        <w:rPr>
          <w:noProof/>
        </w:rPr>
        <w:fldChar w:fldCharType="separate"/>
      </w:r>
      <w:r w:rsidR="00823E71">
        <w:rPr>
          <w:noProof/>
        </w:rPr>
        <w:t>40</w:t>
      </w:r>
      <w:r w:rsidR="004B25F0">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4B25F0">
        <w:rPr>
          <w:noProof/>
        </w:rPr>
        <w:fldChar w:fldCharType="begin"/>
      </w:r>
      <w:r>
        <w:rPr>
          <w:noProof/>
        </w:rPr>
        <w:instrText xml:space="preserve"> PAGEREF _Toc472411843 \h </w:instrText>
      </w:r>
      <w:r w:rsidR="004B25F0">
        <w:rPr>
          <w:noProof/>
        </w:rPr>
      </w:r>
      <w:r w:rsidR="004B25F0">
        <w:rPr>
          <w:noProof/>
        </w:rPr>
        <w:fldChar w:fldCharType="separate"/>
      </w:r>
      <w:r w:rsidR="00823E71">
        <w:rPr>
          <w:noProof/>
        </w:rPr>
        <w:t>41</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4B25F0">
        <w:rPr>
          <w:noProof/>
        </w:rPr>
        <w:fldChar w:fldCharType="begin"/>
      </w:r>
      <w:r>
        <w:rPr>
          <w:noProof/>
        </w:rPr>
        <w:instrText xml:space="preserve"> PAGEREF _Toc472411844 \h </w:instrText>
      </w:r>
      <w:r w:rsidR="004B25F0">
        <w:rPr>
          <w:noProof/>
        </w:rPr>
      </w:r>
      <w:r w:rsidR="004B25F0">
        <w:rPr>
          <w:noProof/>
        </w:rPr>
        <w:fldChar w:fldCharType="separate"/>
      </w:r>
      <w:r w:rsidR="00823E71">
        <w:rPr>
          <w:noProof/>
        </w:rPr>
        <w:t>41</w:t>
      </w:r>
      <w:r w:rsidR="004B25F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4B25F0">
        <w:rPr>
          <w:noProof/>
        </w:rPr>
        <w:fldChar w:fldCharType="begin"/>
      </w:r>
      <w:r>
        <w:rPr>
          <w:noProof/>
        </w:rPr>
        <w:instrText xml:space="preserve"> PAGEREF _Toc472411847 \h </w:instrText>
      </w:r>
      <w:r w:rsidR="004B25F0">
        <w:rPr>
          <w:noProof/>
        </w:rPr>
      </w:r>
      <w:r w:rsidR="004B25F0">
        <w:rPr>
          <w:noProof/>
        </w:rPr>
        <w:fldChar w:fldCharType="separate"/>
      </w:r>
      <w:r w:rsidR="00823E71">
        <w:rPr>
          <w:noProof/>
        </w:rPr>
        <w:t>45</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4B25F0">
        <w:rPr>
          <w:noProof/>
        </w:rPr>
        <w:fldChar w:fldCharType="begin"/>
      </w:r>
      <w:r>
        <w:rPr>
          <w:noProof/>
        </w:rPr>
        <w:instrText xml:space="preserve"> PAGEREF _Toc472411849 \h </w:instrText>
      </w:r>
      <w:r w:rsidR="004B25F0">
        <w:rPr>
          <w:noProof/>
        </w:rPr>
      </w:r>
      <w:r w:rsidR="004B25F0">
        <w:rPr>
          <w:noProof/>
        </w:rPr>
        <w:fldChar w:fldCharType="separate"/>
      </w:r>
      <w:r w:rsidR="00823E71">
        <w:rPr>
          <w:noProof/>
        </w:rPr>
        <w:t>47</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4B25F0">
        <w:rPr>
          <w:noProof/>
        </w:rPr>
        <w:fldChar w:fldCharType="begin"/>
      </w:r>
      <w:r>
        <w:rPr>
          <w:noProof/>
        </w:rPr>
        <w:instrText xml:space="preserve"> PAGEREF _Toc472411852 \h </w:instrText>
      </w:r>
      <w:r w:rsidR="004B25F0">
        <w:rPr>
          <w:noProof/>
        </w:rPr>
      </w:r>
      <w:r w:rsidR="004B25F0">
        <w:rPr>
          <w:noProof/>
        </w:rPr>
        <w:fldChar w:fldCharType="separate"/>
      </w:r>
      <w:r w:rsidR="00823E71">
        <w:rPr>
          <w:noProof/>
        </w:rPr>
        <w:t>50</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4B25F0">
        <w:rPr>
          <w:noProof/>
        </w:rPr>
        <w:fldChar w:fldCharType="begin"/>
      </w:r>
      <w:r>
        <w:rPr>
          <w:noProof/>
        </w:rPr>
        <w:instrText xml:space="preserve"> PAGEREF _Toc472411855 \h </w:instrText>
      </w:r>
      <w:r w:rsidR="004B25F0">
        <w:rPr>
          <w:noProof/>
        </w:rPr>
      </w:r>
      <w:r w:rsidR="004B25F0">
        <w:rPr>
          <w:noProof/>
        </w:rPr>
        <w:fldChar w:fldCharType="separate"/>
      </w:r>
      <w:r w:rsidR="00823E71">
        <w:rPr>
          <w:noProof/>
        </w:rPr>
        <w:t>52</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4B25F0">
        <w:rPr>
          <w:noProof/>
        </w:rPr>
        <w:fldChar w:fldCharType="begin"/>
      </w:r>
      <w:r>
        <w:rPr>
          <w:noProof/>
        </w:rPr>
        <w:instrText xml:space="preserve"> PAGEREF _Toc472411858 \h </w:instrText>
      </w:r>
      <w:r w:rsidR="004B25F0">
        <w:rPr>
          <w:noProof/>
        </w:rPr>
      </w:r>
      <w:r w:rsidR="004B25F0">
        <w:rPr>
          <w:noProof/>
        </w:rPr>
        <w:fldChar w:fldCharType="separate"/>
      </w:r>
      <w:r w:rsidR="00823E71">
        <w:rPr>
          <w:noProof/>
        </w:rPr>
        <w:t>54</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4B25F0">
        <w:rPr>
          <w:noProof/>
        </w:rPr>
        <w:fldChar w:fldCharType="begin"/>
      </w:r>
      <w:r>
        <w:rPr>
          <w:noProof/>
        </w:rPr>
        <w:instrText xml:space="preserve"> PAGEREF _Toc472411861 \h </w:instrText>
      </w:r>
      <w:r w:rsidR="004B25F0">
        <w:rPr>
          <w:noProof/>
        </w:rPr>
      </w:r>
      <w:r w:rsidR="004B25F0">
        <w:rPr>
          <w:noProof/>
        </w:rPr>
        <w:fldChar w:fldCharType="separate"/>
      </w:r>
      <w:r w:rsidR="00823E71">
        <w:rPr>
          <w:noProof/>
        </w:rPr>
        <w:t>56</w:t>
      </w:r>
      <w:r w:rsidR="004B25F0">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4B25F0">
        <w:rPr>
          <w:noProof/>
        </w:rPr>
        <w:fldChar w:fldCharType="begin"/>
      </w:r>
      <w:r>
        <w:rPr>
          <w:noProof/>
        </w:rPr>
        <w:instrText xml:space="preserve"> PAGEREF _Toc472411863 \h </w:instrText>
      </w:r>
      <w:r w:rsidR="004B25F0">
        <w:rPr>
          <w:noProof/>
        </w:rPr>
      </w:r>
      <w:r w:rsidR="004B25F0">
        <w:rPr>
          <w:noProof/>
        </w:rPr>
        <w:fldChar w:fldCharType="separate"/>
      </w:r>
      <w:r w:rsidR="00823E71">
        <w:rPr>
          <w:noProof/>
        </w:rPr>
        <w:t>57</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4B25F0">
        <w:rPr>
          <w:noProof/>
        </w:rPr>
        <w:fldChar w:fldCharType="begin"/>
      </w:r>
      <w:r>
        <w:rPr>
          <w:noProof/>
        </w:rPr>
        <w:instrText xml:space="preserve"> PAGEREF _Toc472411865 \h </w:instrText>
      </w:r>
      <w:r w:rsidR="004B25F0">
        <w:rPr>
          <w:noProof/>
        </w:rPr>
      </w:r>
      <w:r w:rsidR="004B25F0">
        <w:rPr>
          <w:noProof/>
        </w:rPr>
        <w:fldChar w:fldCharType="separate"/>
      </w:r>
      <w:r w:rsidR="00823E71">
        <w:rPr>
          <w:noProof/>
        </w:rPr>
        <w:t>63</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4B25F0">
        <w:rPr>
          <w:noProof/>
        </w:rPr>
        <w:fldChar w:fldCharType="begin"/>
      </w:r>
      <w:r>
        <w:rPr>
          <w:noProof/>
        </w:rPr>
        <w:instrText xml:space="preserve"> PAGEREF _Toc472411868 \h </w:instrText>
      </w:r>
      <w:r w:rsidR="004B25F0">
        <w:rPr>
          <w:noProof/>
        </w:rPr>
      </w:r>
      <w:r w:rsidR="004B25F0">
        <w:rPr>
          <w:noProof/>
        </w:rPr>
        <w:fldChar w:fldCharType="separate"/>
      </w:r>
      <w:r w:rsidR="00823E71">
        <w:rPr>
          <w:noProof/>
        </w:rPr>
        <w:t>65</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4B25F0">
        <w:rPr>
          <w:noProof/>
        </w:rPr>
        <w:fldChar w:fldCharType="begin"/>
      </w:r>
      <w:r>
        <w:rPr>
          <w:noProof/>
        </w:rPr>
        <w:instrText xml:space="preserve"> PAGEREF _Toc472411871 \h </w:instrText>
      </w:r>
      <w:r w:rsidR="004B25F0">
        <w:rPr>
          <w:noProof/>
        </w:rPr>
      </w:r>
      <w:r w:rsidR="004B25F0">
        <w:rPr>
          <w:noProof/>
        </w:rPr>
        <w:fldChar w:fldCharType="separate"/>
      </w:r>
      <w:r w:rsidR="00823E71">
        <w:rPr>
          <w:noProof/>
        </w:rPr>
        <w:t>67</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4B25F0">
        <w:rPr>
          <w:noProof/>
        </w:rPr>
        <w:fldChar w:fldCharType="begin"/>
      </w:r>
      <w:r>
        <w:rPr>
          <w:noProof/>
        </w:rPr>
        <w:instrText xml:space="preserve"> PAGEREF _Toc472411874 \h </w:instrText>
      </w:r>
      <w:r w:rsidR="004B25F0">
        <w:rPr>
          <w:noProof/>
        </w:rPr>
      </w:r>
      <w:r w:rsidR="004B25F0">
        <w:rPr>
          <w:noProof/>
        </w:rPr>
        <w:fldChar w:fldCharType="separate"/>
      </w:r>
      <w:r w:rsidR="00823E71">
        <w:rPr>
          <w:noProof/>
        </w:rPr>
        <w:t>69</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4B25F0">
        <w:rPr>
          <w:noProof/>
        </w:rPr>
        <w:fldChar w:fldCharType="begin"/>
      </w:r>
      <w:r>
        <w:rPr>
          <w:noProof/>
        </w:rPr>
        <w:instrText xml:space="preserve"> PAGEREF _Toc472411877 \h </w:instrText>
      </w:r>
      <w:r w:rsidR="004B25F0">
        <w:rPr>
          <w:noProof/>
        </w:rPr>
      </w:r>
      <w:r w:rsidR="004B25F0">
        <w:rPr>
          <w:noProof/>
        </w:rPr>
        <w:fldChar w:fldCharType="separate"/>
      </w:r>
      <w:r w:rsidR="00823E71">
        <w:rPr>
          <w:noProof/>
        </w:rPr>
        <w:t>72</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4B25F0">
        <w:rPr>
          <w:noProof/>
        </w:rPr>
        <w:fldChar w:fldCharType="begin"/>
      </w:r>
      <w:r>
        <w:rPr>
          <w:noProof/>
        </w:rPr>
        <w:instrText xml:space="preserve"> PAGEREF _Toc472411882 \h </w:instrText>
      </w:r>
      <w:r w:rsidR="004B25F0">
        <w:rPr>
          <w:noProof/>
        </w:rPr>
      </w:r>
      <w:r w:rsidR="004B25F0">
        <w:rPr>
          <w:noProof/>
        </w:rPr>
        <w:fldChar w:fldCharType="separate"/>
      </w:r>
      <w:r w:rsidR="00823E71">
        <w:rPr>
          <w:noProof/>
        </w:rPr>
        <w:t>76</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4B25F0">
        <w:rPr>
          <w:noProof/>
        </w:rPr>
        <w:fldChar w:fldCharType="begin"/>
      </w:r>
      <w:r>
        <w:rPr>
          <w:noProof/>
        </w:rPr>
        <w:instrText xml:space="preserve"> PAGEREF _Toc472411885 \h </w:instrText>
      </w:r>
      <w:r w:rsidR="004B25F0">
        <w:rPr>
          <w:noProof/>
        </w:rPr>
      </w:r>
      <w:r w:rsidR="004B25F0">
        <w:rPr>
          <w:noProof/>
        </w:rPr>
        <w:fldChar w:fldCharType="separate"/>
      </w:r>
      <w:r w:rsidR="00823E71">
        <w:rPr>
          <w:noProof/>
        </w:rPr>
        <w:t>79</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4B25F0">
        <w:rPr>
          <w:noProof/>
        </w:rPr>
        <w:fldChar w:fldCharType="begin"/>
      </w:r>
      <w:r>
        <w:rPr>
          <w:noProof/>
        </w:rPr>
        <w:instrText xml:space="preserve"> PAGEREF _Toc472411888 \h </w:instrText>
      </w:r>
      <w:r w:rsidR="004B25F0">
        <w:rPr>
          <w:noProof/>
        </w:rPr>
      </w:r>
      <w:r w:rsidR="004B25F0">
        <w:rPr>
          <w:noProof/>
        </w:rPr>
        <w:fldChar w:fldCharType="separate"/>
      </w:r>
      <w:r w:rsidR="00823E71">
        <w:rPr>
          <w:noProof/>
        </w:rPr>
        <w:t>81</w:t>
      </w:r>
      <w:r w:rsidR="004B25F0">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4B25F0">
        <w:rPr>
          <w:noProof/>
        </w:rPr>
        <w:fldChar w:fldCharType="begin"/>
      </w:r>
      <w:r>
        <w:rPr>
          <w:noProof/>
        </w:rPr>
        <w:instrText xml:space="preserve"> PAGEREF _Toc472411891 \h </w:instrText>
      </w:r>
      <w:r w:rsidR="004B25F0">
        <w:rPr>
          <w:noProof/>
        </w:rPr>
      </w:r>
      <w:r w:rsidR="004B25F0">
        <w:rPr>
          <w:noProof/>
        </w:rPr>
        <w:fldChar w:fldCharType="separate"/>
      </w:r>
      <w:r w:rsidR="00823E71">
        <w:rPr>
          <w:noProof/>
        </w:rPr>
        <w:t>83</w:t>
      </w:r>
      <w:r w:rsidR="004B25F0">
        <w:rPr>
          <w:noProof/>
        </w:rPr>
        <w:fldChar w:fldCharType="end"/>
      </w:r>
    </w:p>
    <w:p w:rsidR="00717F60" w:rsidRPr="00382A07" w:rsidRDefault="004B25F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823E7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382A07">
        <w:rPr>
          <w:iCs/>
          <w:sz w:val="24"/>
          <w:szCs w:val="24"/>
        </w:rPr>
        <w:t>доб</w:t>
      </w:r>
      <w:proofErr w:type="spellEnd"/>
      <w:r w:rsidR="007556FF" w:rsidRPr="00382A07">
        <w:rPr>
          <w:iCs/>
          <w:sz w:val="24"/>
          <w:szCs w:val="24"/>
        </w:rPr>
        <w:t>. 3123</w:t>
      </w:r>
      <w:r w:rsidR="007556FF" w:rsidRPr="00823E71">
        <w:rPr>
          <w:iCs/>
          <w:sz w:val="24"/>
          <w:szCs w:val="24"/>
        </w:rPr>
        <w:t xml:space="preserve">), </w:t>
      </w:r>
      <w:r w:rsidR="007556FF" w:rsidRPr="00823E71">
        <w:rPr>
          <w:sz w:val="24"/>
          <w:szCs w:val="24"/>
        </w:rPr>
        <w:t xml:space="preserve">адрес электронной почты: </w:t>
      </w:r>
      <w:r w:rsidR="007556FF" w:rsidRPr="00823E71">
        <w:rPr>
          <w:iCs/>
          <w:sz w:val="24"/>
          <w:szCs w:val="24"/>
        </w:rPr>
        <w:t xml:space="preserve"> </w:t>
      </w:r>
      <w:hyperlink r:id="rId15" w:history="1">
        <w:r w:rsidR="007556FF" w:rsidRPr="00823E71">
          <w:rPr>
            <w:rStyle w:val="a7"/>
            <w:color w:val="auto"/>
            <w:sz w:val="24"/>
            <w:szCs w:val="24"/>
          </w:rPr>
          <w:t>Lazareva.TV@mrsk-1.ru</w:t>
        </w:r>
      </w:hyperlink>
      <w:r w:rsidRPr="00823E71">
        <w:rPr>
          <w:iCs/>
          <w:sz w:val="24"/>
          <w:szCs w:val="24"/>
        </w:rPr>
        <w:t>, ответственное лицо –</w:t>
      </w:r>
      <w:r w:rsidR="00823E71" w:rsidRPr="00823E71">
        <w:rPr>
          <w:iCs/>
          <w:sz w:val="24"/>
          <w:szCs w:val="24"/>
        </w:rPr>
        <w:t xml:space="preserve"> </w:t>
      </w:r>
      <w:r w:rsidR="00862664" w:rsidRPr="00823E71">
        <w:rPr>
          <w:sz w:val="24"/>
          <w:szCs w:val="24"/>
        </w:rPr>
        <w:t xml:space="preserve">Остонен Инна Андреевна, контактные телефоны - (4722) 28-30-49, (495) 747-92-92, адрес электронной почты: </w:t>
      </w:r>
      <w:hyperlink r:id="rId16" w:history="1">
        <w:proofErr w:type="gramStart"/>
        <w:r w:rsidR="00862664" w:rsidRPr="00823E71">
          <w:rPr>
            <w:rStyle w:val="a7"/>
            <w:color w:val="auto"/>
            <w:sz w:val="24"/>
            <w:szCs w:val="24"/>
          </w:rPr>
          <w:t>Ostonen.IA@mrsk-1.ru</w:t>
        </w:r>
      </w:hyperlink>
      <w:r w:rsidR="008603CD" w:rsidRPr="00823E71">
        <w:rPr>
          <w:rStyle w:val="a7"/>
          <w:color w:val="auto"/>
        </w:rPr>
        <w:t>)</w:t>
      </w:r>
      <w:r w:rsidR="00862664" w:rsidRPr="00823E71">
        <w:rPr>
          <w:sz w:val="24"/>
          <w:szCs w:val="24"/>
        </w:rPr>
        <w:t xml:space="preserve"> </w:t>
      </w:r>
      <w:r w:rsidR="004B5EB3" w:rsidRPr="00823E71">
        <w:rPr>
          <w:iCs/>
          <w:sz w:val="24"/>
          <w:szCs w:val="24"/>
        </w:rPr>
        <w:t>Извещени</w:t>
      </w:r>
      <w:r w:rsidRPr="00823E71">
        <w:rPr>
          <w:iCs/>
          <w:sz w:val="24"/>
          <w:szCs w:val="24"/>
        </w:rPr>
        <w:t>ем</w:t>
      </w:r>
      <w:r w:rsidRPr="00823E71">
        <w:rPr>
          <w:sz w:val="24"/>
          <w:szCs w:val="24"/>
        </w:rPr>
        <w:t xml:space="preserve"> о проведении открытого </w:t>
      </w:r>
      <w:r w:rsidRPr="00823E71">
        <w:rPr>
          <w:iCs/>
          <w:sz w:val="24"/>
          <w:szCs w:val="24"/>
        </w:rPr>
        <w:t>запроса предложений</w:t>
      </w:r>
      <w:r w:rsidRPr="00823E71">
        <w:rPr>
          <w:sz w:val="24"/>
          <w:szCs w:val="24"/>
        </w:rPr>
        <w:t xml:space="preserve">, опубликованным </w:t>
      </w:r>
      <w:r w:rsidRPr="00823E71">
        <w:rPr>
          <w:b/>
          <w:sz w:val="24"/>
          <w:szCs w:val="24"/>
        </w:rPr>
        <w:t>«</w:t>
      </w:r>
      <w:r w:rsidR="00823E71" w:rsidRPr="00823E71">
        <w:rPr>
          <w:b/>
          <w:sz w:val="24"/>
          <w:szCs w:val="24"/>
        </w:rPr>
        <w:t>0</w:t>
      </w:r>
      <w:r w:rsidR="00ED598A">
        <w:rPr>
          <w:b/>
          <w:sz w:val="24"/>
          <w:szCs w:val="24"/>
        </w:rPr>
        <w:t>8</w:t>
      </w:r>
      <w:r w:rsidRPr="00823E71">
        <w:rPr>
          <w:b/>
          <w:sz w:val="24"/>
          <w:szCs w:val="24"/>
        </w:rPr>
        <w:t xml:space="preserve">» </w:t>
      </w:r>
      <w:r w:rsidR="00823E71" w:rsidRPr="00823E71">
        <w:rPr>
          <w:b/>
          <w:sz w:val="24"/>
          <w:szCs w:val="24"/>
        </w:rPr>
        <w:t>августа</w:t>
      </w:r>
      <w:r w:rsidRPr="00823E71">
        <w:rPr>
          <w:b/>
          <w:sz w:val="24"/>
          <w:szCs w:val="24"/>
        </w:rPr>
        <w:t xml:space="preserve"> </w:t>
      </w:r>
      <w:r w:rsidR="004E638A" w:rsidRPr="00823E71">
        <w:rPr>
          <w:b/>
          <w:sz w:val="24"/>
          <w:szCs w:val="24"/>
        </w:rPr>
        <w:t>2017</w:t>
      </w:r>
      <w:r w:rsidRPr="00823E71">
        <w:rPr>
          <w:b/>
          <w:sz w:val="24"/>
          <w:szCs w:val="24"/>
        </w:rPr>
        <w:t xml:space="preserve"> г.</w:t>
      </w:r>
      <w:r w:rsidRPr="00823E71">
        <w:rPr>
          <w:sz w:val="24"/>
          <w:szCs w:val="24"/>
        </w:rPr>
        <w:t xml:space="preserve"> на официальном сайте (</w:t>
      </w:r>
      <w:hyperlink r:id="rId17" w:history="1">
        <w:r w:rsidR="00345CCA" w:rsidRPr="00823E71">
          <w:rPr>
            <w:rStyle w:val="a7"/>
            <w:color w:val="auto"/>
            <w:sz w:val="24"/>
            <w:szCs w:val="24"/>
          </w:rPr>
          <w:t>www.zakupki.</w:t>
        </w:r>
        <w:r w:rsidR="00345CCA" w:rsidRPr="00823E71">
          <w:rPr>
            <w:rStyle w:val="a7"/>
            <w:color w:val="auto"/>
            <w:sz w:val="24"/>
            <w:szCs w:val="24"/>
            <w:lang w:val="en-US"/>
          </w:rPr>
          <w:t>gov</w:t>
        </w:r>
        <w:r w:rsidR="00345CCA" w:rsidRPr="00823E71">
          <w:rPr>
            <w:rStyle w:val="a7"/>
            <w:color w:val="auto"/>
            <w:sz w:val="24"/>
            <w:szCs w:val="24"/>
          </w:rPr>
          <w:t>.ru</w:t>
        </w:r>
      </w:hyperlink>
      <w:r w:rsidRPr="00823E71">
        <w:rPr>
          <w:sz w:val="24"/>
          <w:szCs w:val="24"/>
        </w:rPr>
        <w:t>),</w:t>
      </w:r>
      <w:r w:rsidR="009D7F01" w:rsidRPr="00823E71">
        <w:rPr>
          <w:iCs/>
          <w:sz w:val="24"/>
          <w:szCs w:val="24"/>
        </w:rPr>
        <w:t xml:space="preserve"> </w:t>
      </w:r>
      <w:r w:rsidR="009D7F01" w:rsidRPr="00823E71">
        <w:rPr>
          <w:sz w:val="24"/>
          <w:szCs w:val="24"/>
        </w:rPr>
        <w:t xml:space="preserve">на сайте </w:t>
      </w:r>
      <w:r w:rsidR="007556FF" w:rsidRPr="00823E71">
        <w:rPr>
          <w:iCs/>
          <w:sz w:val="24"/>
          <w:szCs w:val="24"/>
        </w:rPr>
        <w:t>ПАО «МРСК Центра»</w:t>
      </w:r>
      <w:r w:rsidR="009D7F01" w:rsidRPr="00823E71">
        <w:rPr>
          <w:sz w:val="24"/>
          <w:szCs w:val="24"/>
        </w:rPr>
        <w:t xml:space="preserve"> (</w:t>
      </w:r>
      <w:hyperlink r:id="rId18" w:history="1">
        <w:r w:rsidR="007556FF" w:rsidRPr="00823E71">
          <w:rPr>
            <w:rStyle w:val="a7"/>
            <w:color w:val="auto"/>
            <w:sz w:val="24"/>
            <w:szCs w:val="24"/>
          </w:rPr>
          <w:t>www.mrsk-1.ru</w:t>
        </w:r>
      </w:hyperlink>
      <w:r w:rsidR="00862664" w:rsidRPr="00823E71">
        <w:rPr>
          <w:sz w:val="24"/>
          <w:szCs w:val="24"/>
        </w:rPr>
        <w:t>)</w:t>
      </w:r>
      <w:r w:rsidR="00702B2C" w:rsidRPr="00823E71">
        <w:rPr>
          <w:sz w:val="24"/>
          <w:szCs w:val="24"/>
        </w:rPr>
        <w:t xml:space="preserve">, на сайте ЭТП, указанном в п. </w:t>
      </w:r>
      <w:fldSimple w:instr=" REF _Ref440269836 \r \h  \* MERGEFORMAT ">
        <w:r w:rsidR="00991C07" w:rsidRPr="00823E71">
          <w:rPr>
            <w:sz w:val="24"/>
            <w:szCs w:val="24"/>
          </w:rPr>
          <w:t>1.1.2</w:t>
        </w:r>
      </w:fldSimple>
      <w:r w:rsidR="00702B2C" w:rsidRPr="00823E71">
        <w:rPr>
          <w:sz w:val="24"/>
          <w:szCs w:val="24"/>
        </w:rPr>
        <w:t xml:space="preserve"> настоящей Документации, </w:t>
      </w:r>
      <w:r w:rsidR="009A7733" w:rsidRPr="00823E71">
        <w:rPr>
          <w:iCs/>
          <w:sz w:val="24"/>
          <w:szCs w:val="24"/>
        </w:rPr>
        <w:t xml:space="preserve"> </w:t>
      </w:r>
      <w:r w:rsidRPr="00823E71">
        <w:rPr>
          <w:iCs/>
          <w:sz w:val="24"/>
          <w:szCs w:val="24"/>
        </w:rPr>
        <w:t>приг</w:t>
      </w:r>
      <w:r w:rsidRPr="00823E71">
        <w:rPr>
          <w:sz w:val="24"/>
          <w:szCs w:val="24"/>
        </w:rPr>
        <w:t>ласило юридических лиц</w:t>
      </w:r>
      <w:r w:rsidR="005B75A6" w:rsidRPr="00823E71">
        <w:rPr>
          <w:sz w:val="24"/>
          <w:szCs w:val="24"/>
        </w:rPr>
        <w:t xml:space="preserve"> и физических лиц (в т.</w:t>
      </w:r>
      <w:r w:rsidR="003129D4" w:rsidRPr="00823E71">
        <w:rPr>
          <w:sz w:val="24"/>
          <w:szCs w:val="24"/>
        </w:rPr>
        <w:t xml:space="preserve"> </w:t>
      </w:r>
      <w:r w:rsidR="005B75A6" w:rsidRPr="00823E71">
        <w:rPr>
          <w:sz w:val="24"/>
          <w:szCs w:val="24"/>
        </w:rPr>
        <w:t>ч. индивидуальных предпринимателей)</w:t>
      </w:r>
      <w:r w:rsidR="00823E71" w:rsidRPr="00823E71">
        <w:rPr>
          <w:sz w:val="24"/>
          <w:szCs w:val="24"/>
        </w:rPr>
        <w:t>, являющихся субъектами малого и среднего предпринимательства (соответствующих критериям отнесения к</w:t>
      </w:r>
      <w:proofErr w:type="gramEnd"/>
      <w:r w:rsidR="00823E71" w:rsidRPr="00823E71">
        <w:rPr>
          <w:sz w:val="24"/>
          <w:szCs w:val="24"/>
        </w:rPr>
        <w:t xml:space="preserve"> </w:t>
      </w:r>
      <w:proofErr w:type="gramStart"/>
      <w:r w:rsidR="00823E71" w:rsidRPr="00823E71">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823E71">
        <w:rPr>
          <w:sz w:val="24"/>
          <w:szCs w:val="24"/>
        </w:rPr>
        <w:t xml:space="preserve">(далее – Участники) </w:t>
      </w:r>
      <w:r w:rsidR="004B5EB3" w:rsidRPr="00823E71">
        <w:rPr>
          <w:sz w:val="24"/>
          <w:szCs w:val="24"/>
        </w:rPr>
        <w:t>к участию в процедуре О</w:t>
      </w:r>
      <w:r w:rsidRPr="00823E71">
        <w:rPr>
          <w:sz w:val="24"/>
          <w:szCs w:val="24"/>
        </w:rPr>
        <w:t xml:space="preserve">ткрытого запроса предложений (далее – запрос предложений) </w:t>
      </w:r>
      <w:bookmarkEnd w:id="10"/>
      <w:r w:rsidR="004B5EB3" w:rsidRPr="00823E71">
        <w:rPr>
          <w:sz w:val="24"/>
          <w:szCs w:val="24"/>
        </w:rPr>
        <w:t xml:space="preserve">на право заключения </w:t>
      </w:r>
      <w:r w:rsidR="00823E71" w:rsidRPr="00823E71">
        <w:rPr>
          <w:iCs/>
          <w:sz w:val="24"/>
          <w:szCs w:val="24"/>
          <w:lang w:eastAsia="ru-RU"/>
        </w:rPr>
        <w:t>Договора</w:t>
      </w:r>
      <w:r w:rsidR="00823E71" w:rsidRPr="00823E71">
        <w:rPr>
          <w:sz w:val="24"/>
          <w:szCs w:val="24"/>
        </w:rPr>
        <w:t xml:space="preserve"> </w:t>
      </w:r>
      <w:r w:rsidR="00823E71" w:rsidRPr="00823E71">
        <w:rPr>
          <w:snapToGrid w:val="0"/>
          <w:sz w:val="24"/>
          <w:szCs w:val="24"/>
        </w:rPr>
        <w:t xml:space="preserve">на </w:t>
      </w:r>
      <w:r w:rsidR="00823E71" w:rsidRPr="00823E71">
        <w:rPr>
          <w:sz w:val="24"/>
          <w:szCs w:val="24"/>
        </w:rPr>
        <w:t>поставку интеллектуальных приборов учета электроэнергии</w:t>
      </w:r>
      <w:r w:rsidR="00823E71" w:rsidRPr="00823E71">
        <w:rPr>
          <w:snapToGrid w:val="0"/>
          <w:sz w:val="24"/>
          <w:szCs w:val="24"/>
        </w:rPr>
        <w:t xml:space="preserve"> для нужд ПАО «МРСК Центра» (филиала </w:t>
      </w:r>
      <w:r w:rsidR="00823E71" w:rsidRPr="00823E71">
        <w:rPr>
          <w:sz w:val="24"/>
          <w:szCs w:val="24"/>
        </w:rPr>
        <w:t>«</w:t>
      </w:r>
      <w:proofErr w:type="spellStart"/>
      <w:r w:rsidR="00823E71" w:rsidRPr="00823E71">
        <w:rPr>
          <w:sz w:val="24"/>
          <w:szCs w:val="24"/>
        </w:rPr>
        <w:t>Тамбовэнерго</w:t>
      </w:r>
      <w:proofErr w:type="spellEnd"/>
      <w:r w:rsidR="00823E71" w:rsidRPr="00823E71">
        <w:rPr>
          <w:sz w:val="24"/>
          <w:szCs w:val="24"/>
        </w:rPr>
        <w:t>»</w:t>
      </w:r>
      <w:r w:rsidR="00862664" w:rsidRPr="00823E71">
        <w:rPr>
          <w:sz w:val="24"/>
          <w:szCs w:val="24"/>
        </w:rPr>
        <w:t>, расположенного по адресу</w:t>
      </w:r>
      <w:proofErr w:type="gramEnd"/>
      <w:r w:rsidR="00862664" w:rsidRPr="00823E71">
        <w:rPr>
          <w:sz w:val="24"/>
          <w:szCs w:val="24"/>
        </w:rPr>
        <w:t xml:space="preserve">: </w:t>
      </w:r>
      <w:proofErr w:type="gramStart"/>
      <w:r w:rsidR="00862664" w:rsidRPr="00823E71">
        <w:rPr>
          <w:sz w:val="24"/>
          <w:szCs w:val="24"/>
        </w:rPr>
        <w:t>РФ, 392680, г. Тамб</w:t>
      </w:r>
      <w:r w:rsidR="00823E71" w:rsidRPr="00823E71">
        <w:rPr>
          <w:sz w:val="24"/>
          <w:szCs w:val="24"/>
        </w:rPr>
        <w:t xml:space="preserve">ов, ул. </w:t>
      </w:r>
      <w:proofErr w:type="spellStart"/>
      <w:r w:rsidR="00823E71" w:rsidRPr="00823E71">
        <w:rPr>
          <w:sz w:val="24"/>
          <w:szCs w:val="24"/>
        </w:rPr>
        <w:t>Моршанское</w:t>
      </w:r>
      <w:proofErr w:type="spellEnd"/>
      <w:r w:rsidR="00823E71" w:rsidRPr="00823E71">
        <w:rPr>
          <w:sz w:val="24"/>
          <w:szCs w:val="24"/>
        </w:rPr>
        <w:t xml:space="preserve"> шоссе, д. 23</w:t>
      </w:r>
      <w:r w:rsidR="00862664" w:rsidRPr="00823E71">
        <w:rPr>
          <w:sz w:val="24"/>
          <w:szCs w:val="24"/>
        </w:rPr>
        <w:t>)</w:t>
      </w:r>
      <w:r w:rsidRPr="00823E71">
        <w:rPr>
          <w:sz w:val="24"/>
          <w:szCs w:val="24"/>
        </w:rPr>
        <w:t>.</w:t>
      </w:r>
      <w:bookmarkEnd w:id="11"/>
      <w:bookmarkEnd w:id="12"/>
      <w:bookmarkEnd w:id="13"/>
      <w:proofErr w:type="gramEnd"/>
    </w:p>
    <w:p w:rsidR="00717F60" w:rsidRPr="00823E7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23E71">
        <w:rPr>
          <w:sz w:val="24"/>
          <w:szCs w:val="24"/>
        </w:rPr>
        <w:t xml:space="preserve">Настоящий </w:t>
      </w:r>
      <w:r w:rsidR="004B5EB3" w:rsidRPr="00823E71">
        <w:rPr>
          <w:sz w:val="24"/>
          <w:szCs w:val="24"/>
        </w:rPr>
        <w:t>З</w:t>
      </w:r>
      <w:r w:rsidRPr="00823E71">
        <w:rPr>
          <w:sz w:val="24"/>
          <w:szCs w:val="24"/>
        </w:rPr>
        <w:t xml:space="preserve">апрос предложений проводится в соответствии с правилами и с использованием функционала </w:t>
      </w:r>
      <w:r w:rsidR="00702B2C" w:rsidRPr="00823E71">
        <w:rPr>
          <w:sz w:val="24"/>
          <w:szCs w:val="24"/>
        </w:rPr>
        <w:t>электронной торговой площадк</w:t>
      </w:r>
      <w:r w:rsidR="00414AB1" w:rsidRPr="00823E71">
        <w:rPr>
          <w:sz w:val="24"/>
          <w:szCs w:val="24"/>
        </w:rPr>
        <w:t>и</w:t>
      </w:r>
      <w:r w:rsidR="00702B2C" w:rsidRPr="00823E71">
        <w:rPr>
          <w:sz w:val="24"/>
          <w:szCs w:val="24"/>
        </w:rPr>
        <w:t xml:space="preserve"> </w:t>
      </w:r>
      <w:r w:rsidR="000D70B6" w:rsidRPr="00823E71">
        <w:rPr>
          <w:sz w:val="24"/>
          <w:szCs w:val="24"/>
        </w:rPr>
        <w:t>П</w:t>
      </w:r>
      <w:r w:rsidR="00702B2C" w:rsidRPr="00823E71">
        <w:rPr>
          <w:sz w:val="24"/>
          <w:szCs w:val="24"/>
        </w:rPr>
        <w:t>АО «</w:t>
      </w:r>
      <w:proofErr w:type="spellStart"/>
      <w:r w:rsidR="00702B2C" w:rsidRPr="00823E71">
        <w:rPr>
          <w:sz w:val="24"/>
          <w:szCs w:val="24"/>
        </w:rPr>
        <w:t>Россети</w:t>
      </w:r>
      <w:proofErr w:type="spellEnd"/>
      <w:r w:rsidR="00702B2C" w:rsidRPr="00823E71">
        <w:rPr>
          <w:sz w:val="24"/>
          <w:szCs w:val="24"/>
        </w:rPr>
        <w:t xml:space="preserve">» </w:t>
      </w:r>
      <w:hyperlink r:id="rId19" w:history="1">
        <w:r w:rsidR="00702B2C" w:rsidRPr="00823E71">
          <w:rPr>
            <w:rStyle w:val="a7"/>
            <w:color w:val="auto"/>
            <w:sz w:val="24"/>
            <w:szCs w:val="24"/>
          </w:rPr>
          <w:t>www.b2b-mrsk.ru</w:t>
        </w:r>
      </w:hyperlink>
      <w:r w:rsidR="00702B2C" w:rsidRPr="00823E71">
        <w:rPr>
          <w:sz w:val="24"/>
          <w:szCs w:val="24"/>
        </w:rPr>
        <w:t xml:space="preserve"> (далее — ЭТП)</w:t>
      </w:r>
      <w:r w:rsidR="005B75A6" w:rsidRPr="00823E71">
        <w:rPr>
          <w:sz w:val="24"/>
          <w:szCs w:val="24"/>
        </w:rPr>
        <w:t>.</w:t>
      </w:r>
      <w:bookmarkEnd w:id="14"/>
    </w:p>
    <w:p w:rsidR="00717F60" w:rsidRPr="00823E7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23E71">
        <w:rPr>
          <w:sz w:val="24"/>
          <w:szCs w:val="24"/>
        </w:rPr>
        <w:t>Заказчик</w:t>
      </w:r>
      <w:r w:rsidR="00702B2C" w:rsidRPr="00823E71">
        <w:rPr>
          <w:sz w:val="24"/>
          <w:szCs w:val="24"/>
        </w:rPr>
        <w:t xml:space="preserve">: </w:t>
      </w:r>
      <w:r w:rsidRPr="00823E71">
        <w:rPr>
          <w:sz w:val="24"/>
          <w:szCs w:val="24"/>
        </w:rPr>
        <w:t xml:space="preserve"> </w:t>
      </w:r>
      <w:r w:rsidR="00702B2C" w:rsidRPr="00823E71">
        <w:rPr>
          <w:iCs/>
          <w:sz w:val="24"/>
          <w:szCs w:val="24"/>
        </w:rPr>
        <w:t>ПАО «МРСК Центра».</w:t>
      </w:r>
      <w:r w:rsidRPr="00823E71">
        <w:rPr>
          <w:rStyle w:val="aa"/>
          <w:sz w:val="24"/>
          <w:szCs w:val="24"/>
        </w:rPr>
        <w:t xml:space="preserve"> </w:t>
      </w:r>
      <w:bookmarkEnd w:id="15"/>
    </w:p>
    <w:p w:rsidR="008C4223" w:rsidRPr="00823E71"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823E71">
        <w:rPr>
          <w:sz w:val="24"/>
          <w:szCs w:val="24"/>
        </w:rPr>
        <w:t>Предмет З</w:t>
      </w:r>
      <w:r w:rsidR="00717F60" w:rsidRPr="00823E71">
        <w:rPr>
          <w:sz w:val="24"/>
          <w:szCs w:val="24"/>
        </w:rPr>
        <w:t>апроса предложений</w:t>
      </w:r>
      <w:r w:rsidR="00702B2C" w:rsidRPr="00823E71">
        <w:rPr>
          <w:sz w:val="24"/>
          <w:szCs w:val="24"/>
        </w:rPr>
        <w:t>:</w:t>
      </w:r>
      <w:bookmarkEnd w:id="16"/>
    </w:p>
    <w:p w:rsidR="00A40714" w:rsidRPr="00823E7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23E71">
        <w:rPr>
          <w:b/>
          <w:sz w:val="24"/>
          <w:szCs w:val="24"/>
          <w:u w:val="single"/>
        </w:rPr>
        <w:t>Лот №1:</w:t>
      </w:r>
      <w:r w:rsidR="00717F60" w:rsidRPr="00823E71">
        <w:rPr>
          <w:sz w:val="24"/>
          <w:szCs w:val="24"/>
        </w:rPr>
        <w:t xml:space="preserve"> право заключения </w:t>
      </w:r>
      <w:bookmarkEnd w:id="17"/>
      <w:r w:rsidR="00823E71" w:rsidRPr="00823E71">
        <w:rPr>
          <w:iCs/>
          <w:sz w:val="24"/>
          <w:szCs w:val="24"/>
          <w:lang w:eastAsia="ru-RU"/>
        </w:rPr>
        <w:t>Договора</w:t>
      </w:r>
      <w:r w:rsidR="00823E71" w:rsidRPr="00823E71">
        <w:rPr>
          <w:sz w:val="24"/>
          <w:szCs w:val="24"/>
        </w:rPr>
        <w:t xml:space="preserve"> </w:t>
      </w:r>
      <w:r w:rsidR="00823E71" w:rsidRPr="00823E71">
        <w:rPr>
          <w:snapToGrid w:val="0"/>
          <w:sz w:val="24"/>
          <w:szCs w:val="24"/>
        </w:rPr>
        <w:t xml:space="preserve">на </w:t>
      </w:r>
      <w:r w:rsidR="00823E71" w:rsidRPr="00823E71">
        <w:rPr>
          <w:sz w:val="24"/>
          <w:szCs w:val="24"/>
        </w:rPr>
        <w:t>поставку интеллектуальных приборов учета электроэнергии</w:t>
      </w:r>
      <w:r w:rsidR="00823E71" w:rsidRPr="00823E71">
        <w:rPr>
          <w:snapToGrid w:val="0"/>
          <w:sz w:val="24"/>
          <w:szCs w:val="24"/>
        </w:rPr>
        <w:t xml:space="preserve"> для нужд ПАО «МРСК Центра» (филиала </w:t>
      </w:r>
      <w:r w:rsidR="00823E71" w:rsidRPr="00823E71">
        <w:rPr>
          <w:sz w:val="24"/>
          <w:szCs w:val="24"/>
        </w:rPr>
        <w:t>«</w:t>
      </w:r>
      <w:proofErr w:type="spellStart"/>
      <w:r w:rsidR="00823E71" w:rsidRPr="00823E71">
        <w:rPr>
          <w:sz w:val="24"/>
          <w:szCs w:val="24"/>
        </w:rPr>
        <w:t>Тамбовэнерго</w:t>
      </w:r>
      <w:proofErr w:type="spellEnd"/>
      <w:r w:rsidR="00823E71" w:rsidRPr="00823E71">
        <w:rPr>
          <w:sz w:val="24"/>
          <w:szCs w:val="24"/>
        </w:rPr>
        <w:t>»</w:t>
      </w:r>
      <w:r w:rsidR="00823E71" w:rsidRPr="00823E71">
        <w:rPr>
          <w:snapToGrid w:val="0"/>
          <w:sz w:val="24"/>
          <w:szCs w:val="24"/>
        </w:rPr>
        <w:t>)</w:t>
      </w:r>
      <w:r w:rsidR="00702B2C" w:rsidRPr="00823E71">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823E71">
        <w:rPr>
          <w:sz w:val="24"/>
          <w:szCs w:val="24"/>
        </w:rPr>
        <w:t xml:space="preserve">Количество лотов: </w:t>
      </w:r>
      <w:r w:rsidRPr="00823E71">
        <w:rPr>
          <w:b/>
          <w:sz w:val="24"/>
          <w:szCs w:val="24"/>
        </w:rPr>
        <w:t>1 (один)</w:t>
      </w:r>
      <w:r w:rsidRPr="00823E71">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823E71"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823E71">
        <w:rPr>
          <w:sz w:val="24"/>
          <w:szCs w:val="24"/>
        </w:rPr>
        <w:t>работ (услуг)</w:t>
      </w:r>
      <w:r w:rsidRPr="00823E71">
        <w:rPr>
          <w:sz w:val="24"/>
          <w:szCs w:val="24"/>
        </w:rPr>
        <w:t xml:space="preserve"> не допускается.</w:t>
      </w:r>
    </w:p>
    <w:p w:rsidR="00717F60" w:rsidRPr="00823E7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23E71">
        <w:rPr>
          <w:sz w:val="24"/>
          <w:szCs w:val="24"/>
        </w:rPr>
        <w:t>Сроки</w:t>
      </w:r>
      <w:r w:rsidR="00717F60" w:rsidRPr="00823E71">
        <w:rPr>
          <w:sz w:val="24"/>
          <w:szCs w:val="24"/>
        </w:rPr>
        <w:t xml:space="preserve"> </w:t>
      </w:r>
      <w:r w:rsidR="002946EF" w:rsidRPr="00823E71">
        <w:rPr>
          <w:sz w:val="24"/>
          <w:szCs w:val="24"/>
        </w:rPr>
        <w:t xml:space="preserve">выполнения </w:t>
      </w:r>
      <w:r w:rsidR="00702B2C" w:rsidRPr="00823E71">
        <w:rPr>
          <w:sz w:val="24"/>
          <w:szCs w:val="24"/>
        </w:rPr>
        <w:t>поставок</w:t>
      </w:r>
      <w:r w:rsidR="00717F60" w:rsidRPr="00823E71">
        <w:rPr>
          <w:sz w:val="24"/>
          <w:szCs w:val="24"/>
        </w:rPr>
        <w:t xml:space="preserve">: </w:t>
      </w:r>
      <w:r w:rsidRPr="00823E71">
        <w:rPr>
          <w:b/>
          <w:sz w:val="24"/>
          <w:szCs w:val="24"/>
        </w:rPr>
        <w:t xml:space="preserve">в течение </w:t>
      </w:r>
      <w:r w:rsidR="00823E71" w:rsidRPr="00823E71">
        <w:rPr>
          <w:b/>
          <w:sz w:val="24"/>
          <w:szCs w:val="24"/>
        </w:rPr>
        <w:t>45</w:t>
      </w:r>
      <w:r w:rsidRPr="00823E71">
        <w:rPr>
          <w:b/>
          <w:sz w:val="24"/>
          <w:szCs w:val="24"/>
        </w:rPr>
        <w:t xml:space="preserve"> календарных дней с момента заключения Договора</w:t>
      </w:r>
      <w:r w:rsidR="00717F60" w:rsidRPr="00823E71">
        <w:rPr>
          <w:sz w:val="24"/>
          <w:szCs w:val="24"/>
        </w:rPr>
        <w:t>.</w:t>
      </w:r>
      <w:bookmarkEnd w:id="19"/>
    </w:p>
    <w:p w:rsidR="008D2928" w:rsidRPr="00ED598A" w:rsidRDefault="002A47D1" w:rsidP="00823E71">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23E71">
        <w:rPr>
          <w:sz w:val="24"/>
          <w:szCs w:val="24"/>
        </w:rPr>
        <w:t>Отгрузочные реквизиты/базис поставки</w:t>
      </w:r>
      <w:r w:rsidRPr="00ED598A">
        <w:rPr>
          <w:sz w:val="24"/>
          <w:szCs w:val="24"/>
        </w:rPr>
        <w:t xml:space="preserve">: </w:t>
      </w:r>
      <w:r w:rsidR="008D2928" w:rsidRPr="00ED598A">
        <w:rPr>
          <w:sz w:val="24"/>
          <w:szCs w:val="24"/>
        </w:rPr>
        <w:t xml:space="preserve">на условиях DDP (Согласно ИНКОТЕРМС </w:t>
      </w:r>
      <w:r w:rsidR="00DA1402" w:rsidRPr="00ED598A">
        <w:rPr>
          <w:sz w:val="24"/>
          <w:szCs w:val="24"/>
        </w:rPr>
        <w:t>2010</w:t>
      </w:r>
      <w:r w:rsidR="008D2928" w:rsidRPr="00ED598A">
        <w:rPr>
          <w:sz w:val="24"/>
          <w:szCs w:val="24"/>
        </w:rPr>
        <w:t>) по адрес</w:t>
      </w:r>
      <w:r w:rsidR="00823E71" w:rsidRPr="00ED598A">
        <w:rPr>
          <w:sz w:val="24"/>
          <w:szCs w:val="24"/>
        </w:rPr>
        <w:t>у</w:t>
      </w:r>
      <w:r w:rsidR="008D2928" w:rsidRPr="00ED598A">
        <w:rPr>
          <w:sz w:val="24"/>
          <w:szCs w:val="24"/>
        </w:rPr>
        <w:t xml:space="preserve"> филиал</w:t>
      </w:r>
      <w:r w:rsidR="00823E71" w:rsidRPr="00ED598A">
        <w:rPr>
          <w:sz w:val="24"/>
          <w:szCs w:val="24"/>
        </w:rPr>
        <w:t>а</w:t>
      </w:r>
      <w:r w:rsidR="008D2928" w:rsidRPr="00ED598A">
        <w:rPr>
          <w:sz w:val="24"/>
          <w:szCs w:val="24"/>
        </w:rPr>
        <w:t xml:space="preserve"> ПАО «МРСК Центра</w:t>
      </w:r>
      <w:bookmarkEnd w:id="20"/>
      <w:r w:rsidR="00823E71" w:rsidRPr="00ED598A">
        <w:rPr>
          <w:sz w:val="24"/>
          <w:szCs w:val="24"/>
        </w:rPr>
        <w:t xml:space="preserve">» - </w:t>
      </w:r>
      <w:r w:rsidR="008D2928" w:rsidRPr="00ED598A">
        <w:rPr>
          <w:sz w:val="24"/>
          <w:szCs w:val="24"/>
        </w:rPr>
        <w:t>«</w:t>
      </w:r>
      <w:proofErr w:type="spellStart"/>
      <w:r w:rsidR="008D2928" w:rsidRPr="00ED598A">
        <w:rPr>
          <w:sz w:val="24"/>
          <w:szCs w:val="24"/>
        </w:rPr>
        <w:t>Тамбовэнерго</w:t>
      </w:r>
      <w:proofErr w:type="spellEnd"/>
      <w:r w:rsidR="008D2928" w:rsidRPr="00ED598A">
        <w:rPr>
          <w:sz w:val="24"/>
          <w:szCs w:val="24"/>
        </w:rPr>
        <w:t>»</w:t>
      </w:r>
      <w:r w:rsidR="00823E71" w:rsidRPr="00ED598A">
        <w:rPr>
          <w:sz w:val="24"/>
          <w:szCs w:val="24"/>
        </w:rPr>
        <w:t>:</w:t>
      </w:r>
      <w:r w:rsidR="008D2928" w:rsidRPr="00ED598A">
        <w:rPr>
          <w:sz w:val="24"/>
          <w:szCs w:val="24"/>
        </w:rPr>
        <w:t xml:space="preserve"> РФ, г.</w:t>
      </w:r>
      <w:r w:rsidR="001F6C0D" w:rsidRPr="00ED598A">
        <w:rPr>
          <w:sz w:val="24"/>
          <w:szCs w:val="24"/>
        </w:rPr>
        <w:t xml:space="preserve"> </w:t>
      </w:r>
      <w:r w:rsidR="008D2928" w:rsidRPr="00ED598A">
        <w:rPr>
          <w:sz w:val="24"/>
          <w:szCs w:val="24"/>
        </w:rPr>
        <w:t>Тамбов, ул. Авиац</w:t>
      </w:r>
      <w:r w:rsidR="00823E71" w:rsidRPr="00ED598A">
        <w:rPr>
          <w:sz w:val="24"/>
          <w:szCs w:val="24"/>
        </w:rPr>
        <w:t>ионная, 149 (Центральный склад).</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w:t>
      </w:r>
      <w:r w:rsidR="00823E71">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4B25F0">
        <w:fldChar w:fldCharType="begin"/>
      </w:r>
      <w:r w:rsidR="00991C07">
        <w:rPr>
          <w:b w:val="0"/>
          <w:szCs w:val="24"/>
        </w:rPr>
        <w:instrText xml:space="preserve"> REF _Ref472412060 \r \h </w:instrText>
      </w:r>
      <w:r w:rsidR="004B25F0">
        <w:fldChar w:fldCharType="separate"/>
      </w:r>
      <w:r w:rsidR="00991C07">
        <w:rPr>
          <w:b w:val="0"/>
          <w:szCs w:val="24"/>
        </w:rPr>
        <w:t>3.9</w:t>
      </w:r>
      <w:r w:rsidR="004B25F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5"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4B25F0">
        <w:rPr>
          <w:b w:val="0"/>
        </w:rPr>
        <w:fldChar w:fldCharType="begin"/>
      </w:r>
      <w:r>
        <w:rPr>
          <w:b w:val="0"/>
        </w:rPr>
        <w:instrText xml:space="preserve"> REF _Ref469470272 \r \h </w:instrText>
      </w:r>
      <w:r w:rsidR="004B25F0">
        <w:rPr>
          <w:b w:val="0"/>
        </w:rPr>
      </w:r>
      <w:r w:rsidR="004B25F0">
        <w:rPr>
          <w:b w:val="0"/>
        </w:rPr>
        <w:fldChar w:fldCharType="separate"/>
      </w:r>
      <w:r w:rsidR="00991C07">
        <w:rPr>
          <w:b w:val="0"/>
        </w:rPr>
        <w:t>2.3.3</w:t>
      </w:r>
      <w:r w:rsidR="004B25F0">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4B25F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4B25F0" w:rsidRPr="00382A07">
        <w:rPr>
          <w:bCs w:val="0"/>
          <w:sz w:val="24"/>
          <w:szCs w:val="24"/>
        </w:rPr>
      </w:r>
      <w:r w:rsidR="004B25F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4B25F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4B25F0" w:rsidRPr="00382A07">
        <w:rPr>
          <w:bCs w:val="0"/>
          <w:sz w:val="24"/>
          <w:szCs w:val="24"/>
        </w:rPr>
      </w:r>
      <w:r w:rsidR="004B25F0"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4B25F0">
        <w:fldChar w:fldCharType="begin"/>
      </w:r>
      <w:r w:rsidR="00B80887">
        <w:rPr>
          <w:bCs w:val="0"/>
          <w:sz w:val="24"/>
          <w:szCs w:val="24"/>
        </w:rPr>
        <w:instrText xml:space="preserve"> REF _Ref468200102 \r \h </w:instrText>
      </w:r>
      <w:r w:rsidR="004B25F0">
        <w:fldChar w:fldCharType="separate"/>
      </w:r>
      <w:r w:rsidR="00991C07">
        <w:rPr>
          <w:bCs w:val="0"/>
          <w:sz w:val="24"/>
          <w:szCs w:val="24"/>
        </w:rPr>
        <w:t>3.6</w:t>
      </w:r>
      <w:r w:rsidR="004B25F0">
        <w:fldChar w:fldCharType="end"/>
      </w:r>
      <w:r w:rsidR="004B25F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4B25F0" w:rsidRPr="00382A07">
        <w:rPr>
          <w:bCs w:val="0"/>
          <w:sz w:val="24"/>
          <w:szCs w:val="24"/>
        </w:rPr>
      </w:r>
      <w:r w:rsidR="004B25F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4B25F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4B25F0" w:rsidRPr="00382A07">
        <w:rPr>
          <w:bCs w:val="0"/>
          <w:sz w:val="24"/>
          <w:szCs w:val="24"/>
        </w:rPr>
      </w:r>
      <w:r w:rsidR="004B25F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4B25F0">
        <w:fldChar w:fldCharType="begin"/>
      </w:r>
      <w:r w:rsidR="00991C07">
        <w:rPr>
          <w:bCs w:val="0"/>
          <w:sz w:val="24"/>
          <w:szCs w:val="24"/>
        </w:rPr>
        <w:instrText xml:space="preserve"> REF _Ref472412072 \r \h </w:instrText>
      </w:r>
      <w:r w:rsidR="004B25F0">
        <w:fldChar w:fldCharType="separate"/>
      </w:r>
      <w:r w:rsidR="00991C07">
        <w:rPr>
          <w:bCs w:val="0"/>
          <w:sz w:val="24"/>
          <w:szCs w:val="24"/>
        </w:rPr>
        <w:t>3.9</w:t>
      </w:r>
      <w:r w:rsidR="004B25F0">
        <w:fldChar w:fldCharType="end"/>
      </w:r>
      <w:r w:rsidR="004B25F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4B25F0" w:rsidRPr="00382A07">
        <w:rPr>
          <w:bCs w:val="0"/>
          <w:sz w:val="24"/>
          <w:szCs w:val="24"/>
        </w:rPr>
      </w:r>
      <w:r w:rsidR="004B25F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4B25F0">
        <w:fldChar w:fldCharType="begin"/>
      </w:r>
      <w:r w:rsidR="00991C07">
        <w:rPr>
          <w:bCs w:val="0"/>
          <w:sz w:val="24"/>
          <w:szCs w:val="24"/>
        </w:rPr>
        <w:instrText xml:space="preserve"> REF _Ref468462141 \r \h </w:instrText>
      </w:r>
      <w:r w:rsidR="004B25F0">
        <w:fldChar w:fldCharType="separate"/>
      </w:r>
      <w:r w:rsidR="00991C07">
        <w:rPr>
          <w:bCs w:val="0"/>
          <w:sz w:val="24"/>
          <w:szCs w:val="24"/>
        </w:rPr>
        <w:t>3.12</w:t>
      </w:r>
      <w:r w:rsidR="004B25F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4B25F0">
        <w:fldChar w:fldCharType="begin"/>
      </w:r>
      <w:r w:rsidR="00991C07">
        <w:rPr>
          <w:bCs w:val="0"/>
          <w:sz w:val="24"/>
          <w:szCs w:val="24"/>
        </w:rPr>
        <w:instrText xml:space="preserve"> REF _Ref472412218 \r \h </w:instrText>
      </w:r>
      <w:r w:rsidR="004B25F0">
        <w:fldChar w:fldCharType="separate"/>
      </w:r>
      <w:r w:rsidR="00991C07">
        <w:rPr>
          <w:bCs w:val="0"/>
          <w:sz w:val="24"/>
          <w:szCs w:val="24"/>
        </w:rPr>
        <w:t>3.13</w:t>
      </w:r>
      <w:r w:rsidR="004B25F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4B25F0">
        <w:fldChar w:fldCharType="begin"/>
      </w:r>
      <w:r w:rsidR="00053814">
        <w:instrText xml:space="preserve"> REF _Ref440372460 \r \h  \* MERGEFORMAT </w:instrText>
      </w:r>
      <w:r w:rsidR="004B25F0">
        <w:fldChar w:fldCharType="separate"/>
      </w:r>
      <w:proofErr w:type="spellStart"/>
      <w:r w:rsidR="00991C07" w:rsidRPr="00991C07">
        <w:rPr>
          <w:sz w:val="24"/>
          <w:szCs w:val="24"/>
        </w:rPr>
        <w:t>д</w:t>
      </w:r>
      <w:proofErr w:type="spellEnd"/>
      <w:r w:rsidR="00991C07" w:rsidRPr="00991C07">
        <w:rPr>
          <w:sz w:val="24"/>
          <w:szCs w:val="24"/>
        </w:rPr>
        <w:t>)</w:t>
      </w:r>
      <w:r w:rsidR="004B25F0">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4B25F0">
        <w:fldChar w:fldCharType="begin"/>
      </w:r>
      <w:r w:rsidR="00053814">
        <w:instrText xml:space="preserve"> REF _Ref440372477 \r \h  \* MERGEFORMAT </w:instrText>
      </w:r>
      <w:r w:rsidR="004B25F0">
        <w:fldChar w:fldCharType="separate"/>
      </w:r>
      <w:proofErr w:type="spellStart"/>
      <w:r w:rsidR="00991C07" w:rsidRPr="00991C07">
        <w:rPr>
          <w:sz w:val="24"/>
          <w:szCs w:val="24"/>
        </w:rPr>
        <w:t>н</w:t>
      </w:r>
      <w:proofErr w:type="spellEnd"/>
      <w:r w:rsidR="00991C07" w:rsidRPr="00991C07">
        <w:rPr>
          <w:sz w:val="24"/>
          <w:szCs w:val="24"/>
        </w:rPr>
        <w:t>)</w:t>
      </w:r>
      <w:r w:rsidR="004B25F0">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823E71"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823E71">
        <w:rPr>
          <w:bCs w:val="0"/>
          <w:sz w:val="24"/>
          <w:szCs w:val="24"/>
        </w:rPr>
        <w:t xml:space="preserve">Начальная (максимальная) цена </w:t>
      </w:r>
      <w:r w:rsidR="00123C70" w:rsidRPr="00823E71">
        <w:rPr>
          <w:bCs w:val="0"/>
          <w:sz w:val="24"/>
          <w:szCs w:val="24"/>
        </w:rPr>
        <w:t>Договор</w:t>
      </w:r>
      <w:r w:rsidRPr="00823E71">
        <w:rPr>
          <w:bCs w:val="0"/>
          <w:sz w:val="24"/>
          <w:szCs w:val="24"/>
        </w:rPr>
        <w:t>а</w:t>
      </w:r>
      <w:r w:rsidR="00216641" w:rsidRPr="00823E71">
        <w:rPr>
          <w:bCs w:val="0"/>
          <w:sz w:val="24"/>
          <w:szCs w:val="24"/>
        </w:rPr>
        <w:t>:</w:t>
      </w:r>
      <w:bookmarkEnd w:id="382"/>
    </w:p>
    <w:p w:rsidR="00717F60" w:rsidRPr="00823E71"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23E71">
        <w:rPr>
          <w:b/>
          <w:bCs w:val="0"/>
          <w:sz w:val="24"/>
          <w:szCs w:val="24"/>
          <w:u w:val="single"/>
        </w:rPr>
        <w:t>По Лоту №1:</w:t>
      </w:r>
      <w:r w:rsidR="00717F60" w:rsidRPr="00823E71">
        <w:rPr>
          <w:bCs w:val="0"/>
          <w:sz w:val="24"/>
          <w:szCs w:val="24"/>
        </w:rPr>
        <w:t xml:space="preserve"> </w:t>
      </w:r>
      <w:r w:rsidR="00823E71" w:rsidRPr="00823E71">
        <w:rPr>
          <w:b/>
          <w:sz w:val="24"/>
          <w:szCs w:val="24"/>
        </w:rPr>
        <w:t>6 440 000,00</w:t>
      </w:r>
      <w:r w:rsidR="00823E71" w:rsidRPr="00823E71">
        <w:rPr>
          <w:sz w:val="24"/>
          <w:szCs w:val="24"/>
        </w:rPr>
        <w:t xml:space="preserve"> (Шесть миллионов четыреста сорок тысяч) рублей 00 коп. РФ, без учета НДС;</w:t>
      </w:r>
      <w:r w:rsidR="00823E71" w:rsidRPr="00823E71">
        <w:rPr>
          <w:b/>
          <w:sz w:val="24"/>
          <w:szCs w:val="24"/>
        </w:rPr>
        <w:t xml:space="preserve"> </w:t>
      </w:r>
      <w:r w:rsidR="00823E71" w:rsidRPr="00823E71">
        <w:rPr>
          <w:sz w:val="24"/>
          <w:szCs w:val="24"/>
        </w:rPr>
        <w:t>НДС составляет</w:t>
      </w:r>
      <w:r w:rsidR="00823E71" w:rsidRPr="00823E71">
        <w:rPr>
          <w:b/>
          <w:sz w:val="24"/>
          <w:szCs w:val="24"/>
        </w:rPr>
        <w:t xml:space="preserve"> 1 159 200,00</w:t>
      </w:r>
      <w:r w:rsidR="00823E71" w:rsidRPr="00823E71">
        <w:rPr>
          <w:sz w:val="24"/>
          <w:szCs w:val="24"/>
        </w:rPr>
        <w:t xml:space="preserve"> (Один миллион сто пятьдесят девять тысяч двести) рублей 00 коп. РФ;</w:t>
      </w:r>
      <w:r w:rsidR="00823E71" w:rsidRPr="00823E71">
        <w:rPr>
          <w:b/>
          <w:sz w:val="24"/>
          <w:szCs w:val="24"/>
        </w:rPr>
        <w:t xml:space="preserve"> 7 599 200,00</w:t>
      </w:r>
      <w:r w:rsidR="00823E71" w:rsidRPr="00823E71">
        <w:rPr>
          <w:sz w:val="24"/>
          <w:szCs w:val="24"/>
        </w:rPr>
        <w:t xml:space="preserve"> (Семь миллионов пятьсот девяносто девять тысяч двести) рублей 00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23E71">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382A07">
        <w:rPr>
          <w:sz w:val="24"/>
          <w:szCs w:val="24"/>
        </w:rPr>
        <w:t xml:space="preserve">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w:t>
      </w:r>
      <w:r w:rsidRPr="00823E71">
        <w:rPr>
          <w:bCs w:val="0"/>
          <w:sz w:val="24"/>
          <w:szCs w:val="24"/>
        </w:rPr>
        <w:t xml:space="preserve">предложений может любое юридическое, физическое лицо </w:t>
      </w:r>
      <w:r w:rsidR="00E71628" w:rsidRPr="00823E71">
        <w:rPr>
          <w:bCs w:val="0"/>
          <w:sz w:val="24"/>
          <w:szCs w:val="24"/>
        </w:rPr>
        <w:t>(в т.</w:t>
      </w:r>
      <w:r w:rsidR="003129D4" w:rsidRPr="00823E71">
        <w:rPr>
          <w:bCs w:val="0"/>
          <w:sz w:val="24"/>
          <w:szCs w:val="24"/>
        </w:rPr>
        <w:t xml:space="preserve"> </w:t>
      </w:r>
      <w:r w:rsidR="00E71628" w:rsidRPr="00823E71">
        <w:rPr>
          <w:bCs w:val="0"/>
          <w:sz w:val="24"/>
          <w:szCs w:val="24"/>
        </w:rPr>
        <w:t xml:space="preserve">ч. </w:t>
      </w:r>
      <w:r w:rsidRPr="00823E71">
        <w:rPr>
          <w:bCs w:val="0"/>
          <w:sz w:val="24"/>
          <w:szCs w:val="24"/>
        </w:rPr>
        <w:t>индивидуальный предприниматель</w:t>
      </w:r>
      <w:r w:rsidR="00E71628" w:rsidRPr="00823E71">
        <w:rPr>
          <w:bCs w:val="0"/>
          <w:sz w:val="24"/>
          <w:szCs w:val="24"/>
        </w:rPr>
        <w:t>)</w:t>
      </w:r>
      <w:r w:rsidR="00823E71" w:rsidRPr="00823E71">
        <w:rPr>
          <w:sz w:val="24"/>
          <w:szCs w:val="24"/>
        </w:rPr>
        <w:t>, являющееся субъектом малого и среднего предпринимательства</w:t>
      </w:r>
      <w:r w:rsidRPr="00823E71">
        <w:rPr>
          <w:bCs w:val="0"/>
          <w:sz w:val="24"/>
          <w:szCs w:val="24"/>
        </w:rPr>
        <w:t xml:space="preserve">. </w:t>
      </w:r>
      <w:r w:rsidR="003F330D" w:rsidRPr="00823E71">
        <w:rPr>
          <w:bCs w:val="0"/>
          <w:sz w:val="24"/>
          <w:szCs w:val="24"/>
        </w:rPr>
        <w:t xml:space="preserve">Привлечение </w:t>
      </w:r>
      <w:proofErr w:type="spellStart"/>
      <w:r w:rsidR="003F330D" w:rsidRPr="00823E71">
        <w:rPr>
          <w:bCs w:val="0"/>
          <w:sz w:val="24"/>
          <w:szCs w:val="24"/>
        </w:rPr>
        <w:t>со</w:t>
      </w:r>
      <w:r w:rsidR="00036006" w:rsidRPr="00823E71">
        <w:rPr>
          <w:bCs w:val="0"/>
          <w:sz w:val="24"/>
          <w:szCs w:val="24"/>
        </w:rPr>
        <w:t>поставщиков</w:t>
      </w:r>
      <w:proofErr w:type="spellEnd"/>
      <w:r w:rsidR="00036006" w:rsidRPr="00823E71">
        <w:rPr>
          <w:bCs w:val="0"/>
          <w:sz w:val="24"/>
          <w:szCs w:val="24"/>
        </w:rPr>
        <w:t xml:space="preserve"> в соответствии с пунктом </w:t>
      </w:r>
      <w:fldSimple w:instr=" REF _Ref440271628 \r \h  \* MERGEFORMAT ">
        <w:r w:rsidR="00991C07" w:rsidRPr="00823E71">
          <w:rPr>
            <w:bCs w:val="0"/>
            <w:sz w:val="24"/>
            <w:szCs w:val="24"/>
          </w:rPr>
          <w:t>3.3.9</w:t>
        </w:r>
      </w:fldSimple>
      <w:r w:rsidR="00036006" w:rsidRPr="00823E71">
        <w:rPr>
          <w:bCs w:val="0"/>
          <w:sz w:val="24"/>
          <w:szCs w:val="24"/>
        </w:rPr>
        <w:t xml:space="preserve"> не допускается. </w:t>
      </w:r>
      <w:proofErr w:type="gramStart"/>
      <w:r w:rsidRPr="00823E71">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823E7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w:t>
      </w:r>
      <w:r w:rsidR="00A75256" w:rsidRPr="00823E71">
        <w:rPr>
          <w:rFonts w:eastAsia="Arial Unicode MS"/>
          <w:sz w:val="24"/>
          <w:szCs w:val="24"/>
        </w:rPr>
        <w:t>44-ФЗ «О контрактной системе в сфере закупок товаров, работ, услуг для обеспечения государственных и муниципальных нужд»</w:t>
      </w:r>
      <w:r w:rsidRPr="00823E71">
        <w:rPr>
          <w:rFonts w:eastAsia="Arial Unicode MS"/>
          <w:sz w:val="24"/>
          <w:szCs w:val="24"/>
          <w:lang w:eastAsia="ru-RU"/>
        </w:rPr>
        <w:t>;</w:t>
      </w:r>
      <w:bookmarkEnd w:id="404"/>
      <w:proofErr w:type="gramEnd"/>
    </w:p>
    <w:p w:rsidR="009D7F01" w:rsidRPr="00823E7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823E71">
        <w:rPr>
          <w:sz w:val="24"/>
          <w:szCs w:val="24"/>
          <w:lang w:eastAsia="ru-RU"/>
        </w:rPr>
        <w:t>обладать необходи</w:t>
      </w:r>
      <w:r w:rsidR="00D4486F" w:rsidRPr="00823E71">
        <w:rPr>
          <w:sz w:val="24"/>
          <w:szCs w:val="24"/>
          <w:lang w:eastAsia="ru-RU"/>
        </w:rPr>
        <w:t>мыми профессиональными знаниями</w:t>
      </w:r>
      <w:r w:rsidRPr="00823E71">
        <w:rPr>
          <w:sz w:val="24"/>
          <w:szCs w:val="24"/>
          <w:lang w:eastAsia="ru-RU"/>
        </w:rPr>
        <w:t xml:space="preserve"> и репутацие</w:t>
      </w:r>
      <w:r w:rsidR="006732CC" w:rsidRPr="00823E71">
        <w:rPr>
          <w:sz w:val="24"/>
          <w:szCs w:val="24"/>
          <w:lang w:eastAsia="ru-RU"/>
        </w:rPr>
        <w:t>й, иметь ресурсные возможности:</w:t>
      </w:r>
    </w:p>
    <w:p w:rsidR="009D7F01" w:rsidRPr="00823E71"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823E71">
        <w:rPr>
          <w:sz w:val="24"/>
          <w:szCs w:val="24"/>
          <w:lang w:eastAsia="ru-RU"/>
        </w:rPr>
        <w:t xml:space="preserve">должен обладать опытом аналогичных </w:t>
      </w:r>
      <w:r w:rsidR="009F4858" w:rsidRPr="00823E71">
        <w:rPr>
          <w:sz w:val="24"/>
          <w:szCs w:val="24"/>
          <w:lang w:eastAsia="ru-RU"/>
        </w:rPr>
        <w:t xml:space="preserve">поставок </w:t>
      </w:r>
      <w:r w:rsidR="00DA7E38" w:rsidRPr="00823E71">
        <w:rPr>
          <w:sz w:val="24"/>
          <w:szCs w:val="24"/>
          <w:lang w:eastAsia="ru-RU"/>
        </w:rPr>
        <w:t xml:space="preserve">(желательно наличие </w:t>
      </w:r>
      <w:r w:rsidR="00036006" w:rsidRPr="00823E71">
        <w:rPr>
          <w:sz w:val="24"/>
          <w:szCs w:val="24"/>
          <w:lang w:eastAsia="ru-RU"/>
        </w:rPr>
        <w:t>за последние 3 года не менее 1 завершенного аналогичного</w:t>
      </w:r>
      <w:r w:rsidR="00A44B30" w:rsidRPr="00823E71">
        <w:rPr>
          <w:sz w:val="24"/>
          <w:szCs w:val="24"/>
          <w:lang w:eastAsia="ru-RU"/>
        </w:rPr>
        <w:t xml:space="preserve"> договора</w:t>
      </w:r>
      <w:r w:rsidR="00036006" w:rsidRPr="00823E71">
        <w:rPr>
          <w:sz w:val="24"/>
          <w:szCs w:val="24"/>
          <w:lang w:eastAsia="ru-RU"/>
        </w:rPr>
        <w:t xml:space="preserve"> по выполняемым поставкам, (в т.ч. объемам поставок) и общей сумме договора</w:t>
      </w:r>
      <w:r w:rsidR="00A44B30" w:rsidRPr="00823E71">
        <w:rPr>
          <w:sz w:val="24"/>
          <w:szCs w:val="24"/>
          <w:lang w:eastAsia="ru-RU"/>
        </w:rPr>
        <w:t>)</w:t>
      </w:r>
      <w:r w:rsidR="00036006" w:rsidRPr="00823E71">
        <w:rPr>
          <w:sz w:val="24"/>
          <w:szCs w:val="24"/>
          <w:lang w:eastAsia="ru-RU"/>
        </w:rPr>
        <w:t xml:space="preserve">. </w:t>
      </w:r>
    </w:p>
    <w:p w:rsidR="00823E71" w:rsidRPr="00823E71" w:rsidRDefault="00823E71" w:rsidP="00823E71">
      <w:pPr>
        <w:numPr>
          <w:ilvl w:val="0"/>
          <w:numId w:val="21"/>
        </w:numPr>
        <w:suppressAutoHyphens w:val="0"/>
        <w:spacing w:line="264" w:lineRule="auto"/>
        <w:rPr>
          <w:sz w:val="24"/>
          <w:szCs w:val="24"/>
          <w:lang w:eastAsia="ru-RU"/>
        </w:rPr>
      </w:pPr>
      <w:r w:rsidRPr="00823E71">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823E7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23E71">
        <w:rPr>
          <w:sz w:val="24"/>
          <w:szCs w:val="24"/>
          <w:lang w:eastAsia="ru-RU"/>
        </w:rPr>
        <w:t>ог</w:t>
      </w:r>
      <w:proofErr w:type="gramStart"/>
      <w:r w:rsidR="003776BB" w:rsidRPr="00823E71">
        <w:rPr>
          <w:sz w:val="24"/>
          <w:szCs w:val="24"/>
          <w:lang w:eastAsia="ru-RU"/>
        </w:rPr>
        <w:t>о(</w:t>
      </w:r>
      <w:proofErr w:type="gramEnd"/>
      <w:r w:rsidRPr="00823E71">
        <w:rPr>
          <w:sz w:val="24"/>
          <w:szCs w:val="24"/>
          <w:lang w:eastAsia="ru-RU"/>
        </w:rPr>
        <w:t>их</w:t>
      </w:r>
      <w:r w:rsidR="003776BB" w:rsidRPr="00823E71">
        <w:rPr>
          <w:sz w:val="24"/>
          <w:szCs w:val="24"/>
          <w:lang w:eastAsia="ru-RU"/>
        </w:rPr>
        <w:t>)</w:t>
      </w:r>
      <w:r w:rsidRPr="00823E71">
        <w:rPr>
          <w:sz w:val="24"/>
          <w:szCs w:val="24"/>
          <w:lang w:eastAsia="ru-RU"/>
        </w:rPr>
        <w:t xml:space="preserve"> задани</w:t>
      </w:r>
      <w:r w:rsidR="003776BB" w:rsidRPr="00823E71">
        <w:rPr>
          <w:sz w:val="24"/>
          <w:szCs w:val="24"/>
          <w:lang w:eastAsia="ru-RU"/>
        </w:rPr>
        <w:t>я(</w:t>
      </w:r>
      <w:proofErr w:type="spellStart"/>
      <w:r w:rsidRPr="00823E71">
        <w:rPr>
          <w:sz w:val="24"/>
          <w:szCs w:val="24"/>
          <w:lang w:eastAsia="ru-RU"/>
        </w:rPr>
        <w:t>й</w:t>
      </w:r>
      <w:proofErr w:type="spellEnd"/>
      <w:r w:rsidR="003776BB" w:rsidRPr="00823E71">
        <w:rPr>
          <w:sz w:val="24"/>
          <w:szCs w:val="24"/>
          <w:lang w:eastAsia="ru-RU"/>
        </w:rPr>
        <w:t>)</w:t>
      </w:r>
      <w:r w:rsidRPr="00823E71">
        <w:rPr>
          <w:sz w:val="24"/>
          <w:szCs w:val="24"/>
          <w:lang w:eastAsia="ru-RU"/>
        </w:rPr>
        <w:t>, изложены в Приложении №1 (Техническ</w:t>
      </w:r>
      <w:r w:rsidR="003776BB" w:rsidRPr="00823E71">
        <w:rPr>
          <w:sz w:val="24"/>
          <w:szCs w:val="24"/>
          <w:lang w:eastAsia="ru-RU"/>
        </w:rPr>
        <w:t>ом(</w:t>
      </w:r>
      <w:r w:rsidRPr="00823E71">
        <w:rPr>
          <w:sz w:val="24"/>
          <w:szCs w:val="24"/>
          <w:lang w:eastAsia="ru-RU"/>
        </w:rPr>
        <w:t>их</w:t>
      </w:r>
      <w:r w:rsidR="003776BB" w:rsidRPr="00823E71">
        <w:rPr>
          <w:sz w:val="24"/>
          <w:szCs w:val="24"/>
          <w:lang w:eastAsia="ru-RU"/>
        </w:rPr>
        <w:t>)</w:t>
      </w:r>
      <w:r w:rsidRPr="00823E71">
        <w:rPr>
          <w:sz w:val="24"/>
          <w:szCs w:val="24"/>
          <w:lang w:eastAsia="ru-RU"/>
        </w:rPr>
        <w:t xml:space="preserve"> задани</w:t>
      </w:r>
      <w:r w:rsidR="003776BB" w:rsidRPr="00823E71">
        <w:rPr>
          <w:sz w:val="24"/>
          <w:szCs w:val="24"/>
          <w:lang w:eastAsia="ru-RU"/>
        </w:rPr>
        <w:t>и(</w:t>
      </w:r>
      <w:proofErr w:type="spellStart"/>
      <w:r w:rsidRPr="00823E71">
        <w:rPr>
          <w:sz w:val="24"/>
          <w:szCs w:val="24"/>
          <w:lang w:eastAsia="ru-RU"/>
        </w:rPr>
        <w:t>ях</w:t>
      </w:r>
      <w:proofErr w:type="spellEnd"/>
      <w:r w:rsidR="003776BB" w:rsidRPr="00823E71">
        <w:rPr>
          <w:sz w:val="24"/>
          <w:szCs w:val="24"/>
          <w:lang w:eastAsia="ru-RU"/>
        </w:rPr>
        <w:t>)</w:t>
      </w:r>
      <w:r w:rsidRPr="00823E71">
        <w:rPr>
          <w:sz w:val="24"/>
          <w:szCs w:val="24"/>
          <w:lang w:eastAsia="ru-RU"/>
        </w:rPr>
        <w:t>) к настоящей Документации. При несоблюдении требований Техническ</w:t>
      </w:r>
      <w:r w:rsidR="003776BB" w:rsidRPr="00823E71">
        <w:rPr>
          <w:sz w:val="24"/>
          <w:szCs w:val="24"/>
          <w:lang w:eastAsia="ru-RU"/>
        </w:rPr>
        <w:t>ог</w:t>
      </w:r>
      <w:proofErr w:type="gramStart"/>
      <w:r w:rsidR="003776BB" w:rsidRPr="00823E71">
        <w:rPr>
          <w:sz w:val="24"/>
          <w:szCs w:val="24"/>
          <w:lang w:eastAsia="ru-RU"/>
        </w:rPr>
        <w:t>о</w:t>
      </w:r>
      <w:r w:rsidR="003776BB" w:rsidRPr="00382A07">
        <w:rPr>
          <w:sz w:val="24"/>
          <w:szCs w:val="24"/>
          <w:lang w:eastAsia="ru-RU"/>
        </w:rPr>
        <w:t>(</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lastRenderedPageBreak/>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1"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4B25F0">
        <w:fldChar w:fldCharType="begin"/>
      </w:r>
      <w:r w:rsidR="00B80887">
        <w:rPr>
          <w:bCs w:val="0"/>
          <w:sz w:val="24"/>
          <w:szCs w:val="24"/>
        </w:rPr>
        <w:instrText xml:space="preserve"> REF _Ref303669127 \r \h </w:instrText>
      </w:r>
      <w:r w:rsidR="004B25F0">
        <w:fldChar w:fldCharType="separate"/>
      </w:r>
      <w:r w:rsidR="00991C07">
        <w:rPr>
          <w:bCs w:val="0"/>
          <w:sz w:val="24"/>
          <w:szCs w:val="24"/>
        </w:rPr>
        <w:t>3.3.8.2</w:t>
      </w:r>
      <w:r w:rsidR="004B25F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4B25F0">
        <w:fldChar w:fldCharType="begin"/>
      </w:r>
      <w:r w:rsidR="00053814">
        <w:instrText xml:space="preserve"> REF _Ref464462966 \r \h  \* MERGEFORMAT </w:instrText>
      </w:r>
      <w:r w:rsidR="004B25F0">
        <w:fldChar w:fldCharType="separate"/>
      </w:r>
      <w:proofErr w:type="spellStart"/>
      <w:r w:rsidR="00991C07" w:rsidRPr="00991C07">
        <w:rPr>
          <w:sz w:val="24"/>
          <w:szCs w:val="24"/>
        </w:rPr>
        <w:t>х</w:t>
      </w:r>
      <w:proofErr w:type="spellEnd"/>
      <w:r w:rsidR="00991C07" w:rsidRPr="00991C07">
        <w:rPr>
          <w:sz w:val="24"/>
          <w:szCs w:val="24"/>
        </w:rPr>
        <w:t>)</w:t>
      </w:r>
      <w:r w:rsidR="004B25F0">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823E71">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4B25F0">
        <w:fldChar w:fldCharType="begin"/>
      </w:r>
      <w:r w:rsidR="00991C07">
        <w:rPr>
          <w:bCs w:val="0"/>
          <w:sz w:val="24"/>
          <w:szCs w:val="24"/>
        </w:rPr>
        <w:instrText xml:space="preserve"> REF _Ref468462141 \r \h </w:instrText>
      </w:r>
      <w:r w:rsidR="004B25F0">
        <w:fldChar w:fldCharType="separate"/>
      </w:r>
      <w:r w:rsidR="00991C07">
        <w:rPr>
          <w:bCs w:val="0"/>
          <w:sz w:val="24"/>
          <w:szCs w:val="24"/>
        </w:rPr>
        <w:t>3.12</w:t>
      </w:r>
      <w:r w:rsidR="004B25F0">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4B25F0">
        <w:rPr>
          <w:bCs w:val="0"/>
          <w:sz w:val="24"/>
          <w:szCs w:val="24"/>
        </w:rPr>
        <w:fldChar w:fldCharType="begin"/>
      </w:r>
      <w:r w:rsidR="00991C07">
        <w:rPr>
          <w:bCs w:val="0"/>
          <w:sz w:val="24"/>
          <w:szCs w:val="24"/>
        </w:rPr>
        <w:instrText xml:space="preserve"> REF _Ref472412231 \r \h </w:instrText>
      </w:r>
      <w:r w:rsidR="004B25F0">
        <w:rPr>
          <w:bCs w:val="0"/>
          <w:sz w:val="24"/>
          <w:szCs w:val="24"/>
        </w:rPr>
      </w:r>
      <w:r w:rsidR="004B25F0">
        <w:rPr>
          <w:bCs w:val="0"/>
          <w:sz w:val="24"/>
          <w:szCs w:val="24"/>
        </w:rPr>
        <w:fldChar w:fldCharType="separate"/>
      </w:r>
      <w:r w:rsidR="00991C07">
        <w:rPr>
          <w:bCs w:val="0"/>
          <w:sz w:val="24"/>
          <w:szCs w:val="24"/>
        </w:rPr>
        <w:t>3.13</w:t>
      </w:r>
      <w:r w:rsidR="004B25F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823E71">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823E71"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w:t>
      </w:r>
      <w:r w:rsidRPr="00823E71">
        <w:rPr>
          <w:spacing w:val="-1"/>
          <w:sz w:val="24"/>
          <w:szCs w:val="24"/>
        </w:rPr>
        <w:t xml:space="preserve">в соответствии с инструкциями, приведенными в настоящей Документации </w:t>
      </w:r>
      <w:r w:rsidRPr="00823E71">
        <w:rPr>
          <w:sz w:val="24"/>
          <w:szCs w:val="24"/>
        </w:rPr>
        <w:t>(</w:t>
      </w:r>
      <w:r w:rsidRPr="00823E71">
        <w:rPr>
          <w:sz w:val="24"/>
          <w:szCs w:val="24"/>
          <w:lang w:eastAsia="ru-RU"/>
        </w:rPr>
        <w:t xml:space="preserve">подраздел </w:t>
      </w:r>
      <w:fldSimple w:instr=" REF _Ref441574460 \r \h  \* MERGEFORMAT ">
        <w:r w:rsidR="00991C07" w:rsidRPr="00823E71">
          <w:rPr>
            <w:sz w:val="24"/>
            <w:szCs w:val="24"/>
            <w:lang w:eastAsia="ru-RU"/>
          </w:rPr>
          <w:t>5.13</w:t>
        </w:r>
      </w:fldSimple>
      <w:r w:rsidRPr="00823E71">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823E71">
          <w:rPr>
            <w:sz w:val="24"/>
            <w:szCs w:val="24"/>
          </w:rPr>
          <w:t>3.4.1.3</w:t>
        </w:r>
      </w:fldSimple>
      <w:r w:rsidRPr="00823E71">
        <w:rPr>
          <w:sz w:val="24"/>
          <w:szCs w:val="24"/>
        </w:rPr>
        <w:t xml:space="preserve"> настоящей Документации, по адресу: </w:t>
      </w:r>
      <w:r w:rsidR="00DC32FC" w:rsidRPr="00823E71">
        <w:rPr>
          <w:sz w:val="24"/>
          <w:szCs w:val="24"/>
        </w:rPr>
        <w:t xml:space="preserve">РФ, 127018, г. Москва, ул. 2-я Ямская, дом 4, </w:t>
      </w:r>
      <w:proofErr w:type="spellStart"/>
      <w:r w:rsidR="00DC32FC" w:rsidRPr="00823E71">
        <w:rPr>
          <w:sz w:val="24"/>
          <w:szCs w:val="24"/>
        </w:rPr>
        <w:t>каб</w:t>
      </w:r>
      <w:proofErr w:type="spellEnd"/>
      <w:r w:rsidR="00DC32FC" w:rsidRPr="00823E71">
        <w:rPr>
          <w:sz w:val="24"/>
          <w:szCs w:val="24"/>
        </w:rPr>
        <w:t>. №303, исполнительный сотрудник - Лазарева Татьяна Валентиновна, контактный телефон (495) 747-92-92</w:t>
      </w:r>
      <w:r w:rsidRPr="00823E71">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23E71" w:rsidRDefault="008D1B83" w:rsidP="005E6E3C">
      <w:pPr>
        <w:pStyle w:val="aff6"/>
        <w:numPr>
          <w:ilvl w:val="0"/>
          <w:numId w:val="78"/>
        </w:numPr>
        <w:tabs>
          <w:tab w:val="clear" w:pos="1134"/>
          <w:tab w:val="left" w:pos="2127"/>
        </w:tabs>
        <w:suppressAutoHyphens w:val="0"/>
        <w:spacing w:line="240" w:lineRule="auto"/>
        <w:rPr>
          <w:sz w:val="24"/>
          <w:szCs w:val="24"/>
        </w:rPr>
      </w:pPr>
      <w:r w:rsidRPr="00823E71">
        <w:rPr>
          <w:sz w:val="24"/>
          <w:szCs w:val="24"/>
        </w:rPr>
        <w:t>Пометка «</w:t>
      </w:r>
      <w:r w:rsidRPr="00823E71">
        <w:rPr>
          <w:bCs w:val="0"/>
          <w:sz w:val="24"/>
          <w:szCs w:val="24"/>
        </w:rPr>
        <w:t xml:space="preserve"> Соглашение о неустойке</w:t>
      </w:r>
      <w:r w:rsidRPr="00823E71">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823E71">
        <w:rPr>
          <w:sz w:val="24"/>
          <w:szCs w:val="24"/>
        </w:rPr>
        <w:t>наименование и адрес</w:t>
      </w:r>
      <w:r w:rsidRPr="00382A07">
        <w:rPr>
          <w:sz w:val="24"/>
          <w:szCs w:val="24"/>
        </w:rPr>
        <w:t xml:space="preserve"> Организатора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23E7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w:t>
      </w:r>
      <w:r w:rsidRPr="00823E71">
        <w:rPr>
          <w:rFonts w:eastAsia="Calibri"/>
          <w:szCs w:val="24"/>
          <w:lang w:eastAsia="en-US"/>
        </w:rPr>
        <w:t xml:space="preserve">внесения Участником денежных средств в качестве обеспечения </w:t>
      </w:r>
      <w:r w:rsidRPr="00823E71">
        <w:rPr>
          <w:szCs w:val="24"/>
        </w:rPr>
        <w:t>исполнения обязательств, связанных с участием в Запросе предложений и подачей Заявки,</w:t>
      </w:r>
      <w:r w:rsidRPr="00823E71">
        <w:rPr>
          <w:rFonts w:eastAsia="Calibri"/>
          <w:szCs w:val="24"/>
          <w:lang w:eastAsia="en-US"/>
        </w:rPr>
        <w:t xml:space="preserve"> копию </w:t>
      </w:r>
      <w:r w:rsidRPr="00823E71">
        <w:rPr>
          <w:szCs w:val="24"/>
        </w:rPr>
        <w:t>платежного</w:t>
      </w:r>
      <w:r w:rsidRPr="00823E7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823E71">
          <w:rPr>
            <w:rFonts w:eastAsia="Calibri"/>
            <w:szCs w:val="24"/>
            <w:lang w:eastAsia="en-US"/>
          </w:rPr>
          <w:t>5.6</w:t>
        </w:r>
      </w:fldSimple>
      <w:r w:rsidRPr="00823E7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823E71">
        <w:rPr>
          <w:rFonts w:eastAsia="Calibri"/>
          <w:szCs w:val="24"/>
          <w:lang w:eastAsia="en-US"/>
        </w:rPr>
        <w:t xml:space="preserve"> Валентиновне - контактный телефон (495) 747-92-92 (3123), адрес электронной почты: </w:t>
      </w:r>
      <w:hyperlink r:id="rId32" w:history="1">
        <w:r w:rsidRPr="00823E71">
          <w:rPr>
            <w:rFonts w:eastAsia="Calibri"/>
            <w:u w:val="single"/>
            <w:lang w:eastAsia="en-US"/>
          </w:rPr>
          <w:t>Lazareva.TV@mrsk-1.ru</w:t>
        </w:r>
      </w:hyperlink>
      <w:r w:rsidRPr="00823E71">
        <w:rPr>
          <w:rFonts w:eastAsia="Calibri"/>
          <w:szCs w:val="24"/>
          <w:lang w:eastAsia="en-US"/>
        </w:rPr>
        <w:t xml:space="preserve">. Данные документы необходимо направить Заказчику </w:t>
      </w:r>
      <w:r w:rsidRPr="00823E71">
        <w:rPr>
          <w:szCs w:val="24"/>
        </w:rPr>
        <w:t xml:space="preserve">до момента истечения срока окончания приема заявок (п. </w:t>
      </w:r>
      <w:fldSimple w:instr=" REF _Ref440289953 \r \h  \* MERGEFORMAT ">
        <w:r w:rsidR="00991C07" w:rsidRPr="00823E71">
          <w:rPr>
            <w:szCs w:val="24"/>
          </w:rPr>
          <w:t>3.4.1.3</w:t>
        </w:r>
      </w:fldSimple>
      <w:r w:rsidRPr="00823E71">
        <w:rPr>
          <w:szCs w:val="24"/>
        </w:rPr>
        <w:t>).</w:t>
      </w:r>
    </w:p>
    <w:p w:rsidR="006D2FCD" w:rsidRPr="00823E7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823E71">
        <w:rPr>
          <w:rFonts w:eastAsia="Calibri"/>
          <w:szCs w:val="24"/>
          <w:lang w:eastAsia="en-US"/>
        </w:rPr>
        <w:t>Реквизиты</w:t>
      </w:r>
      <w:r w:rsidRPr="00823E71">
        <w:rPr>
          <w:szCs w:val="24"/>
        </w:rPr>
        <w:t xml:space="preserve"> Заказчика для перечисления денежных сре</w:t>
      </w:r>
      <w:proofErr w:type="gramStart"/>
      <w:r w:rsidRPr="00823E71">
        <w:rPr>
          <w:szCs w:val="24"/>
        </w:rPr>
        <w:t>дств в к</w:t>
      </w:r>
      <w:proofErr w:type="gramEnd"/>
      <w:r w:rsidRPr="00823E71">
        <w:rPr>
          <w:szCs w:val="24"/>
        </w:rPr>
        <w:t>ачестве обеспечения обязательств, связанных с участием в Запросе предложений и подачей Заявки:</w:t>
      </w:r>
      <w:bookmarkEnd w:id="503"/>
    </w:p>
    <w:p w:rsidR="006D2FCD" w:rsidRPr="00823E71" w:rsidRDefault="006D2FCD" w:rsidP="006D2FCD">
      <w:pPr>
        <w:pStyle w:val="aff6"/>
        <w:numPr>
          <w:ilvl w:val="0"/>
          <w:numId w:val="0"/>
        </w:numPr>
        <w:snapToGrid w:val="0"/>
        <w:spacing w:before="100" w:beforeAutospacing="1" w:line="240" w:lineRule="auto"/>
        <w:ind w:left="2160"/>
        <w:rPr>
          <w:sz w:val="24"/>
          <w:szCs w:val="24"/>
          <w:u w:val="single"/>
        </w:rPr>
      </w:pPr>
      <w:r w:rsidRPr="00823E71">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23E71"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23E71">
        <w:rPr>
          <w:sz w:val="24"/>
          <w:szCs w:val="24"/>
        </w:rPr>
        <w:t>ИНН/КПП: 6901067107/997450001</w:t>
      </w:r>
    </w:p>
    <w:p w:rsidR="006D2FCD" w:rsidRPr="00823E71" w:rsidRDefault="006D2FCD" w:rsidP="006D2FCD">
      <w:pPr>
        <w:pStyle w:val="aff6"/>
        <w:numPr>
          <w:ilvl w:val="0"/>
          <w:numId w:val="0"/>
        </w:numPr>
        <w:tabs>
          <w:tab w:val="left" w:pos="2127"/>
        </w:tabs>
        <w:spacing w:line="240" w:lineRule="auto"/>
        <w:ind w:left="2847"/>
      </w:pPr>
      <w:proofErr w:type="spellStart"/>
      <w:proofErr w:type="gramStart"/>
      <w:r w:rsidRPr="00823E71">
        <w:rPr>
          <w:sz w:val="24"/>
          <w:szCs w:val="24"/>
        </w:rPr>
        <w:t>р</w:t>
      </w:r>
      <w:proofErr w:type="spellEnd"/>
      <w:proofErr w:type="gramEnd"/>
      <w:r w:rsidRPr="00823E71">
        <w:rPr>
          <w:sz w:val="24"/>
          <w:szCs w:val="24"/>
        </w:rPr>
        <w:t>/с: 40702810000000019885 в ПАО РОСБАНК</w:t>
      </w:r>
    </w:p>
    <w:p w:rsidR="006D2FCD" w:rsidRPr="00823E71" w:rsidRDefault="006D2FCD" w:rsidP="006D2FCD">
      <w:pPr>
        <w:pStyle w:val="aff6"/>
        <w:numPr>
          <w:ilvl w:val="0"/>
          <w:numId w:val="0"/>
        </w:numPr>
        <w:tabs>
          <w:tab w:val="left" w:pos="2127"/>
        </w:tabs>
        <w:spacing w:line="240" w:lineRule="auto"/>
        <w:ind w:left="2847"/>
      </w:pPr>
      <w:r w:rsidRPr="00823E71">
        <w:rPr>
          <w:sz w:val="24"/>
          <w:szCs w:val="24"/>
        </w:rPr>
        <w:t>БИК: 044525256</w:t>
      </w:r>
    </w:p>
    <w:p w:rsidR="006D2FCD" w:rsidRPr="00823E71" w:rsidRDefault="006D2FCD" w:rsidP="006D2FCD">
      <w:pPr>
        <w:pStyle w:val="aff6"/>
        <w:numPr>
          <w:ilvl w:val="0"/>
          <w:numId w:val="0"/>
        </w:numPr>
        <w:tabs>
          <w:tab w:val="left" w:pos="2127"/>
        </w:tabs>
        <w:spacing w:line="240" w:lineRule="auto"/>
        <w:ind w:left="2847"/>
      </w:pPr>
      <w:r w:rsidRPr="00823E71">
        <w:rPr>
          <w:sz w:val="24"/>
          <w:szCs w:val="24"/>
        </w:rPr>
        <w:t>к/с: 30101810000000000256</w:t>
      </w:r>
    </w:p>
    <w:p w:rsidR="006D2FCD" w:rsidRPr="00823E7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23E71">
        <w:rPr>
          <w:rFonts w:eastAsia="Calibri"/>
          <w:szCs w:val="24"/>
          <w:lang w:eastAsia="en-US"/>
        </w:rPr>
        <w:t>Предоставленное</w:t>
      </w:r>
      <w:r w:rsidRPr="00823E71">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823E7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823E71">
        <w:rPr>
          <w:bCs w:val="0"/>
          <w:sz w:val="24"/>
          <w:szCs w:val="24"/>
        </w:rPr>
        <w:t>Заявк</w:t>
      </w:r>
      <w:r w:rsidR="00717F60" w:rsidRPr="00823E71">
        <w:rPr>
          <w:bCs w:val="0"/>
          <w:sz w:val="24"/>
          <w:szCs w:val="24"/>
        </w:rPr>
        <w:t xml:space="preserve">и на ЭТП могут быть поданы до </w:t>
      </w:r>
      <w:r w:rsidR="002B5044" w:rsidRPr="00823E71">
        <w:rPr>
          <w:b/>
          <w:bCs w:val="0"/>
          <w:sz w:val="24"/>
          <w:szCs w:val="24"/>
        </w:rPr>
        <w:t xml:space="preserve">12 часов 00 минут </w:t>
      </w:r>
      <w:r w:rsidR="00823E71" w:rsidRPr="00823E71">
        <w:rPr>
          <w:b/>
          <w:bCs w:val="0"/>
          <w:sz w:val="24"/>
          <w:szCs w:val="24"/>
        </w:rPr>
        <w:t>2</w:t>
      </w:r>
      <w:r w:rsidR="00ED598A">
        <w:rPr>
          <w:b/>
          <w:bCs w:val="0"/>
          <w:sz w:val="24"/>
          <w:szCs w:val="24"/>
        </w:rPr>
        <w:t>4</w:t>
      </w:r>
      <w:r w:rsidR="002B5044" w:rsidRPr="00823E71">
        <w:rPr>
          <w:b/>
          <w:bCs w:val="0"/>
          <w:sz w:val="24"/>
          <w:szCs w:val="24"/>
        </w:rPr>
        <w:t xml:space="preserve"> </w:t>
      </w:r>
      <w:r w:rsidR="00823E71" w:rsidRPr="00823E71">
        <w:rPr>
          <w:b/>
          <w:bCs w:val="0"/>
          <w:sz w:val="24"/>
          <w:szCs w:val="24"/>
        </w:rPr>
        <w:t>августа</w:t>
      </w:r>
      <w:r w:rsidR="002B5044" w:rsidRPr="00823E71">
        <w:rPr>
          <w:b/>
          <w:bCs w:val="0"/>
          <w:sz w:val="24"/>
          <w:szCs w:val="24"/>
        </w:rPr>
        <w:t xml:space="preserve"> </w:t>
      </w:r>
      <w:r w:rsidR="004E638A" w:rsidRPr="00823E71">
        <w:rPr>
          <w:b/>
          <w:bCs w:val="0"/>
          <w:sz w:val="24"/>
          <w:szCs w:val="24"/>
        </w:rPr>
        <w:t>2017</w:t>
      </w:r>
      <w:r w:rsidR="002B5044" w:rsidRPr="00823E71">
        <w:rPr>
          <w:b/>
          <w:bCs w:val="0"/>
          <w:sz w:val="24"/>
          <w:szCs w:val="24"/>
        </w:rPr>
        <w:t xml:space="preserve"> года</w:t>
      </w:r>
      <w:r w:rsidR="00BC2634" w:rsidRPr="00823E71">
        <w:rPr>
          <w:b/>
          <w:bCs w:val="0"/>
          <w:sz w:val="24"/>
          <w:szCs w:val="24"/>
        </w:rPr>
        <w:t xml:space="preserve">, </w:t>
      </w:r>
      <w:r w:rsidR="00BC2634" w:rsidRPr="00823E71">
        <w:rPr>
          <w:bCs w:val="0"/>
          <w:sz w:val="24"/>
          <w:szCs w:val="24"/>
        </w:rPr>
        <w:t xml:space="preserve">при этом предложенная Участником в Письме о подаче оферты </w:t>
      </w:r>
      <w:r w:rsidR="00BC2634" w:rsidRPr="00823E71">
        <w:rPr>
          <w:bCs w:val="0"/>
          <w:spacing w:val="-2"/>
          <w:sz w:val="24"/>
          <w:szCs w:val="24"/>
        </w:rPr>
        <w:t>(под</w:t>
      </w:r>
      <w:r w:rsidR="00BC2634" w:rsidRPr="00823E71">
        <w:rPr>
          <w:bCs w:val="0"/>
          <w:sz w:val="24"/>
          <w:szCs w:val="24"/>
        </w:rPr>
        <w:t xml:space="preserve">раздел </w:t>
      </w:r>
      <w:fldSimple w:instr=" REF _Ref55336310 \r \h  \* MERGEFORMAT ">
        <w:r w:rsidR="00991C07" w:rsidRPr="00823E71">
          <w:rPr>
            <w:bCs w:val="0"/>
            <w:sz w:val="24"/>
            <w:szCs w:val="24"/>
          </w:rPr>
          <w:t>5.1</w:t>
        </w:r>
      </w:fldSimple>
      <w:r w:rsidR="00BC2634" w:rsidRPr="00823E71">
        <w:rPr>
          <w:bCs w:val="0"/>
          <w:sz w:val="24"/>
          <w:szCs w:val="24"/>
          <w:lang w:eastAsia="ru-RU"/>
        </w:rPr>
        <w:t>)</w:t>
      </w:r>
      <w:r w:rsidR="00BC2634" w:rsidRPr="00823E71">
        <w:rPr>
          <w:bCs w:val="0"/>
          <w:sz w:val="24"/>
          <w:szCs w:val="24"/>
        </w:rPr>
        <w:t xml:space="preserve"> цена должна соответствовать цене, указанной Участником на «котировочной доске» ЭТП</w:t>
      </w:r>
      <w:r w:rsidR="00717F60" w:rsidRPr="00823E71">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823E71">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823E71">
          <w:rPr>
            <w:bCs w:val="0"/>
            <w:sz w:val="24"/>
            <w:szCs w:val="24"/>
          </w:rPr>
          <w:t>3.4.1.3</w:t>
        </w:r>
      </w:fldSimple>
      <w:r w:rsidRPr="00823E71">
        <w:rPr>
          <w:bCs w:val="0"/>
          <w:sz w:val="24"/>
          <w:szCs w:val="24"/>
        </w:rPr>
        <w:t>) Организатор закупочной процедуры получает доступ для</w:t>
      </w:r>
      <w:r w:rsidRPr="00382A07">
        <w:rPr>
          <w:bCs w:val="0"/>
          <w:sz w:val="24"/>
          <w:szCs w:val="24"/>
        </w:rPr>
        <w:t xml:space="preserve">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lastRenderedPageBreak/>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23E7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823E71">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823E7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23E71">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823E71">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823E71">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4B25F0">
        <w:fldChar w:fldCharType="begin"/>
      </w:r>
      <w:r w:rsidR="00991C07">
        <w:rPr>
          <w:bCs w:val="0"/>
          <w:sz w:val="24"/>
          <w:szCs w:val="24"/>
        </w:rPr>
        <w:instrText xml:space="preserve"> REF _Ref472412248 \r \h </w:instrText>
      </w:r>
      <w:r w:rsidR="004B25F0">
        <w:fldChar w:fldCharType="separate"/>
      </w:r>
      <w:r w:rsidR="00991C07">
        <w:rPr>
          <w:bCs w:val="0"/>
          <w:sz w:val="24"/>
          <w:szCs w:val="24"/>
        </w:rPr>
        <w:t>3.13</w:t>
      </w:r>
      <w:r w:rsidR="004B25F0">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823E71"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823E71">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382A0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823E71">
        <w:rPr>
          <w:b w:val="0"/>
          <w:szCs w:val="24"/>
        </w:rPr>
        <w:t>Техническ</w:t>
      </w:r>
      <w:r w:rsidR="003776BB" w:rsidRPr="00823E71">
        <w:rPr>
          <w:b w:val="0"/>
          <w:szCs w:val="24"/>
        </w:rPr>
        <w:t>о</w:t>
      </w:r>
      <w:proofErr w:type="gramStart"/>
      <w:r w:rsidR="003776BB" w:rsidRPr="00823E71">
        <w:rPr>
          <w:b w:val="0"/>
          <w:szCs w:val="24"/>
        </w:rPr>
        <w:t>е(</w:t>
      </w:r>
      <w:proofErr w:type="spellStart"/>
      <w:proofErr w:type="gramEnd"/>
      <w:r w:rsidRPr="00823E71">
        <w:rPr>
          <w:b w:val="0"/>
          <w:szCs w:val="24"/>
        </w:rPr>
        <w:t>ие</w:t>
      </w:r>
      <w:proofErr w:type="spellEnd"/>
      <w:r w:rsidR="003776BB" w:rsidRPr="00823E71">
        <w:rPr>
          <w:b w:val="0"/>
          <w:szCs w:val="24"/>
        </w:rPr>
        <w:t>)</w:t>
      </w:r>
      <w:r w:rsidRPr="00823E71">
        <w:rPr>
          <w:b w:val="0"/>
          <w:szCs w:val="24"/>
        </w:rPr>
        <w:t xml:space="preserve"> задани</w:t>
      </w:r>
      <w:r w:rsidR="003776BB" w:rsidRPr="00823E71">
        <w:rPr>
          <w:b w:val="0"/>
          <w:szCs w:val="24"/>
        </w:rPr>
        <w:t>е(</w:t>
      </w:r>
      <w:r w:rsidRPr="00823E71">
        <w:rPr>
          <w:b w:val="0"/>
          <w:szCs w:val="24"/>
        </w:rPr>
        <w:t>я</w:t>
      </w:r>
      <w:r w:rsidR="003776BB" w:rsidRPr="00823E71">
        <w:rPr>
          <w:b w:val="0"/>
          <w:szCs w:val="24"/>
        </w:rPr>
        <w:t>)</w:t>
      </w:r>
      <w:r w:rsidRPr="00823E71">
        <w:rPr>
          <w:b w:val="0"/>
          <w:szCs w:val="24"/>
        </w:rPr>
        <w:t xml:space="preserve"> </w:t>
      </w:r>
      <w:r w:rsidR="00A154B7" w:rsidRPr="00823E71">
        <w:rPr>
          <w:b w:val="0"/>
          <w:szCs w:val="24"/>
        </w:rPr>
        <w:t xml:space="preserve">по Лоту №1 (подраздел </w:t>
      </w:r>
      <w:fldSimple w:instr=" REF _Ref440275279 \r \h  \* MERGEFORMAT ">
        <w:r w:rsidR="00991C07" w:rsidRPr="00823E71">
          <w:rPr>
            <w:b w:val="0"/>
            <w:szCs w:val="24"/>
          </w:rPr>
          <w:t>1.1.4</w:t>
        </w:r>
      </w:fldSimple>
      <w:r w:rsidR="00A154B7" w:rsidRPr="00823E71">
        <w:rPr>
          <w:b w:val="0"/>
          <w:szCs w:val="24"/>
        </w:rPr>
        <w:t>)</w:t>
      </w:r>
      <w:r w:rsidRPr="00823E71">
        <w:rPr>
          <w:b w:val="0"/>
          <w:szCs w:val="24"/>
        </w:rPr>
        <w:t xml:space="preserve"> изложен</w:t>
      </w:r>
      <w:r w:rsidR="00F463E8" w:rsidRPr="00823E71">
        <w:rPr>
          <w:b w:val="0"/>
          <w:szCs w:val="24"/>
        </w:rPr>
        <w:t>о(</w:t>
      </w:r>
      <w:proofErr w:type="spellStart"/>
      <w:r w:rsidRPr="00823E71">
        <w:rPr>
          <w:b w:val="0"/>
          <w:szCs w:val="24"/>
        </w:rPr>
        <w:t>ы</w:t>
      </w:r>
      <w:proofErr w:type="spellEnd"/>
      <w:r w:rsidR="00F463E8" w:rsidRPr="00823E71">
        <w:rPr>
          <w:b w:val="0"/>
          <w:szCs w:val="24"/>
        </w:rPr>
        <w:t>)</w:t>
      </w:r>
      <w:r w:rsidRPr="00823E71">
        <w:rPr>
          <w:b w:val="0"/>
          <w:szCs w:val="24"/>
        </w:rPr>
        <w:t xml:space="preserve"> в Приложении №1, которое является неотъемлемым приложением к настоящей документации и предоставляется </w:t>
      </w:r>
      <w:r w:rsidR="0021751A" w:rsidRPr="00823E71">
        <w:rPr>
          <w:b w:val="0"/>
          <w:szCs w:val="24"/>
        </w:rPr>
        <w:t>Участник</w:t>
      </w:r>
      <w:r w:rsidRPr="00823E71">
        <w:rPr>
          <w:b w:val="0"/>
          <w:szCs w:val="24"/>
        </w:rPr>
        <w:t>ам вместе с ней в качестве отдельного документа</w:t>
      </w:r>
      <w:r w:rsidRPr="00382A07">
        <w:rPr>
          <w:b w:val="0"/>
          <w:szCs w:val="24"/>
        </w:rPr>
        <w:t>.</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382A07">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39"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0"/>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382A07">
                <w:t>О закупках товаров</w:t>
              </w:r>
            </w:hyperlink>
            <w:r w:rsidRPr="00382A07">
              <w:t>, работ, услуг отдельными видами юридических лиц" и "</w:t>
            </w:r>
            <w:hyperlink r:id="rId46"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4E3" w:rsidRDefault="00D214E3">
      <w:pPr>
        <w:spacing w:line="240" w:lineRule="auto"/>
      </w:pPr>
      <w:r>
        <w:separator/>
      </w:r>
    </w:p>
  </w:endnote>
  <w:endnote w:type="continuationSeparator" w:id="0">
    <w:p w:rsidR="00D214E3" w:rsidRDefault="00D214E3">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4B25F0">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B25F0" w:rsidRPr="00FA0376">
      <w:rPr>
        <w:sz w:val="16"/>
        <w:szCs w:val="16"/>
        <w:lang w:eastAsia="ru-RU"/>
      </w:rPr>
      <w:fldChar w:fldCharType="begin"/>
    </w:r>
    <w:r w:rsidRPr="00FA0376">
      <w:rPr>
        <w:sz w:val="16"/>
        <w:szCs w:val="16"/>
        <w:lang w:eastAsia="ru-RU"/>
      </w:rPr>
      <w:instrText xml:space="preserve"> PAGE </w:instrText>
    </w:r>
    <w:r w:rsidR="004B25F0" w:rsidRPr="00FA0376">
      <w:rPr>
        <w:sz w:val="16"/>
        <w:szCs w:val="16"/>
        <w:lang w:eastAsia="ru-RU"/>
      </w:rPr>
      <w:fldChar w:fldCharType="separate"/>
    </w:r>
    <w:r w:rsidR="00ED598A">
      <w:rPr>
        <w:noProof/>
        <w:sz w:val="16"/>
        <w:szCs w:val="16"/>
        <w:lang w:eastAsia="ru-RU"/>
      </w:rPr>
      <w:t>4</w:t>
    </w:r>
    <w:r w:rsidR="004B25F0"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823E71" w:rsidRPr="00823E71">
      <w:rPr>
        <w:sz w:val="18"/>
        <w:szCs w:val="18"/>
      </w:rPr>
      <w:t>Договора на поставку интеллектуальных приборов учета электроэнергии для нужд ПАО «МРСК Центра» (филиала «</w:t>
    </w:r>
    <w:proofErr w:type="spellStart"/>
    <w:r w:rsidR="00823E71" w:rsidRPr="00823E71">
      <w:rPr>
        <w:sz w:val="18"/>
        <w:szCs w:val="18"/>
      </w:rPr>
      <w:t>Тамбовэнерго</w:t>
    </w:r>
    <w:proofErr w:type="spellEnd"/>
    <w:r w:rsidR="00823E71" w:rsidRPr="00823E71">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4E3" w:rsidRDefault="00D214E3">
      <w:pPr>
        <w:spacing w:line="240" w:lineRule="auto"/>
      </w:pPr>
      <w:r>
        <w:separator/>
      </w:r>
    </w:p>
  </w:footnote>
  <w:footnote w:type="continuationSeparator" w:id="0">
    <w:p w:rsidR="00D214E3" w:rsidRDefault="00D214E3">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4146"/>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3814"/>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25F0"/>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23E71"/>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5B3C"/>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4E3"/>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98A"/>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4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yperlink" Target="mailto:Lazareva.TV@mrsk-1.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azareva.TV@mrsk-1.ru" TargetMode="Externa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yperlink" Target="http://www.b2b-mrsk.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26B1-324A-4490-A484-40EC2857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84</Pages>
  <Words>27717</Words>
  <Characters>157990</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185337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34</cp:revision>
  <cp:lastPrinted>2015-12-29T14:27:00Z</cp:lastPrinted>
  <dcterms:created xsi:type="dcterms:W3CDTF">2016-12-02T12:44:00Z</dcterms:created>
  <dcterms:modified xsi:type="dcterms:W3CDTF">2017-08-08T08:45:00Z</dcterms:modified>
</cp:coreProperties>
</file>